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11A" w:rsidRPr="00BD011A" w:rsidRDefault="00BD011A" w:rsidP="00BD011A">
      <w:pPr>
        <w:tabs>
          <w:tab w:val="left" w:pos="4536"/>
        </w:tabs>
        <w:ind w:left="6237" w:right="-1"/>
        <w:rPr>
          <w:rFonts w:cs="Times New Roman"/>
          <w:sz w:val="24"/>
          <w:szCs w:val="24"/>
        </w:rPr>
      </w:pPr>
      <w:r w:rsidRPr="00BD011A">
        <w:rPr>
          <w:rFonts w:cs="Times New Roman"/>
          <w:sz w:val="24"/>
          <w:szCs w:val="24"/>
        </w:rPr>
        <w:t>Проект</w:t>
      </w:r>
    </w:p>
    <w:p w:rsidR="00BD011A" w:rsidRPr="00BD011A" w:rsidRDefault="00BD011A" w:rsidP="00BD011A">
      <w:pPr>
        <w:tabs>
          <w:tab w:val="left" w:pos="4536"/>
        </w:tabs>
        <w:ind w:left="6237" w:right="-1"/>
        <w:rPr>
          <w:rFonts w:cs="Times New Roman"/>
          <w:sz w:val="24"/>
          <w:szCs w:val="24"/>
        </w:rPr>
      </w:pPr>
    </w:p>
    <w:p w:rsidR="00BD011A" w:rsidRDefault="005D36C6" w:rsidP="00BD011A">
      <w:pPr>
        <w:tabs>
          <w:tab w:val="left" w:pos="4536"/>
        </w:tabs>
        <w:ind w:left="6237" w:right="-1"/>
        <w:rPr>
          <w:rFonts w:cs="Times New Roman"/>
          <w:sz w:val="24"/>
          <w:szCs w:val="24"/>
        </w:rPr>
      </w:pPr>
      <w:r>
        <w:rPr>
          <w:rFonts w:cs="Times New Roman"/>
          <w:sz w:val="24"/>
          <w:szCs w:val="24"/>
        </w:rPr>
        <w:t>подготовлен департаментом          го</w:t>
      </w:r>
      <w:r w:rsidR="00BD011A" w:rsidRPr="00BD011A">
        <w:rPr>
          <w:rFonts w:cs="Times New Roman"/>
          <w:sz w:val="24"/>
          <w:szCs w:val="24"/>
        </w:rPr>
        <w:t>родского хозяйства</w:t>
      </w:r>
    </w:p>
    <w:p w:rsidR="00BD011A" w:rsidRPr="00BD011A" w:rsidRDefault="00BD011A" w:rsidP="00BD011A">
      <w:pPr>
        <w:tabs>
          <w:tab w:val="left" w:pos="4536"/>
        </w:tabs>
        <w:ind w:left="6237" w:right="4109"/>
        <w:rPr>
          <w:rFonts w:cs="Times New Roman"/>
          <w:sz w:val="24"/>
          <w:szCs w:val="24"/>
        </w:rPr>
      </w:pPr>
    </w:p>
    <w:p w:rsidR="00BD011A" w:rsidRPr="00BD011A" w:rsidRDefault="00BD011A" w:rsidP="00BD011A">
      <w:pPr>
        <w:tabs>
          <w:tab w:val="left" w:pos="4536"/>
        </w:tabs>
        <w:ind w:right="-1"/>
        <w:jc w:val="center"/>
        <w:rPr>
          <w:rFonts w:cs="Times New Roman"/>
          <w:sz w:val="24"/>
          <w:szCs w:val="24"/>
        </w:rPr>
      </w:pPr>
      <w:r w:rsidRPr="00BD011A">
        <w:rPr>
          <w:rFonts w:cs="Times New Roman"/>
          <w:sz w:val="24"/>
          <w:szCs w:val="24"/>
        </w:rPr>
        <w:t>МУНИЦИПАЛЬНОЕ ОБРАЗОВАНИЕ</w:t>
      </w:r>
    </w:p>
    <w:p w:rsidR="00BD011A" w:rsidRPr="00BD011A" w:rsidRDefault="00BD011A" w:rsidP="00BD011A">
      <w:pPr>
        <w:tabs>
          <w:tab w:val="left" w:pos="4536"/>
        </w:tabs>
        <w:ind w:right="-1"/>
        <w:jc w:val="center"/>
        <w:rPr>
          <w:rFonts w:cs="Times New Roman"/>
          <w:sz w:val="24"/>
          <w:szCs w:val="24"/>
        </w:rPr>
      </w:pPr>
      <w:r w:rsidRPr="00BD011A">
        <w:rPr>
          <w:rFonts w:cs="Times New Roman"/>
          <w:sz w:val="24"/>
          <w:szCs w:val="24"/>
        </w:rPr>
        <w:t>ГОРОДСКОЙ ОКРУГ ГОРОД СУРГУТ</w:t>
      </w:r>
    </w:p>
    <w:p w:rsidR="00BD011A" w:rsidRPr="00BD011A" w:rsidRDefault="00BD011A" w:rsidP="00BD011A">
      <w:pPr>
        <w:tabs>
          <w:tab w:val="left" w:pos="4536"/>
        </w:tabs>
        <w:ind w:right="-1"/>
        <w:jc w:val="center"/>
        <w:rPr>
          <w:rFonts w:cs="Times New Roman"/>
          <w:sz w:val="24"/>
          <w:szCs w:val="24"/>
        </w:rPr>
      </w:pPr>
    </w:p>
    <w:p w:rsidR="00BD011A" w:rsidRPr="00BD011A" w:rsidRDefault="00BD011A" w:rsidP="00BD011A">
      <w:pPr>
        <w:tabs>
          <w:tab w:val="left" w:pos="4536"/>
        </w:tabs>
        <w:ind w:right="-1"/>
        <w:jc w:val="center"/>
        <w:rPr>
          <w:rFonts w:cs="Times New Roman"/>
          <w:sz w:val="24"/>
          <w:szCs w:val="24"/>
        </w:rPr>
      </w:pPr>
      <w:r w:rsidRPr="00BD011A">
        <w:rPr>
          <w:rFonts w:cs="Times New Roman"/>
          <w:sz w:val="24"/>
          <w:szCs w:val="24"/>
        </w:rPr>
        <w:t>АДМИНИСТРАЦИЯ ГОРОДА</w:t>
      </w:r>
    </w:p>
    <w:p w:rsidR="00BD011A" w:rsidRPr="00BD011A" w:rsidRDefault="00BD011A" w:rsidP="00BD011A">
      <w:pPr>
        <w:tabs>
          <w:tab w:val="left" w:pos="4536"/>
        </w:tabs>
        <w:ind w:right="-1"/>
        <w:jc w:val="center"/>
        <w:rPr>
          <w:rFonts w:cs="Times New Roman"/>
          <w:sz w:val="24"/>
          <w:szCs w:val="24"/>
        </w:rPr>
      </w:pPr>
    </w:p>
    <w:p w:rsidR="00BD011A" w:rsidRPr="00BD011A" w:rsidRDefault="00BD011A" w:rsidP="00BD011A">
      <w:pPr>
        <w:tabs>
          <w:tab w:val="left" w:pos="4536"/>
        </w:tabs>
        <w:ind w:right="-1"/>
        <w:jc w:val="center"/>
        <w:rPr>
          <w:rFonts w:cs="Times New Roman"/>
          <w:sz w:val="24"/>
          <w:szCs w:val="24"/>
        </w:rPr>
      </w:pPr>
      <w:r w:rsidRPr="00BD011A">
        <w:rPr>
          <w:rFonts w:cs="Times New Roman"/>
          <w:sz w:val="24"/>
          <w:szCs w:val="24"/>
        </w:rPr>
        <w:t>ПОСТАНОВЛЕНИЕ</w:t>
      </w:r>
    </w:p>
    <w:p w:rsidR="00BD011A" w:rsidRPr="00BD011A" w:rsidRDefault="00BD011A" w:rsidP="00BD011A">
      <w:pPr>
        <w:tabs>
          <w:tab w:val="left" w:pos="4536"/>
        </w:tabs>
        <w:ind w:right="-1"/>
        <w:jc w:val="center"/>
        <w:rPr>
          <w:rFonts w:cs="Times New Roman"/>
          <w:sz w:val="24"/>
          <w:szCs w:val="24"/>
        </w:rPr>
      </w:pPr>
    </w:p>
    <w:p w:rsidR="00BD011A" w:rsidRDefault="00BD011A" w:rsidP="002F2912">
      <w:pPr>
        <w:tabs>
          <w:tab w:val="left" w:pos="4536"/>
        </w:tabs>
        <w:ind w:right="4109"/>
        <w:rPr>
          <w:rFonts w:cs="Times New Roman"/>
          <w:szCs w:val="28"/>
        </w:rPr>
      </w:pPr>
    </w:p>
    <w:p w:rsidR="002F2912" w:rsidRDefault="002F2912" w:rsidP="002F2912">
      <w:pPr>
        <w:tabs>
          <w:tab w:val="left" w:pos="4536"/>
        </w:tabs>
        <w:ind w:right="4109"/>
        <w:rPr>
          <w:rFonts w:cs="Times New Roman"/>
          <w:szCs w:val="28"/>
        </w:rPr>
      </w:pPr>
      <w:r w:rsidRPr="00E5387E">
        <w:rPr>
          <w:rFonts w:cs="Times New Roman"/>
          <w:szCs w:val="28"/>
        </w:rPr>
        <w:t>О внесении изменени</w:t>
      </w:r>
      <w:r>
        <w:rPr>
          <w:rFonts w:cs="Times New Roman"/>
          <w:szCs w:val="28"/>
        </w:rPr>
        <w:t>я</w:t>
      </w:r>
      <w:r w:rsidRPr="00E5387E">
        <w:rPr>
          <w:rFonts w:cs="Times New Roman"/>
          <w:szCs w:val="28"/>
        </w:rPr>
        <w:t xml:space="preserve"> в постановление </w:t>
      </w:r>
    </w:p>
    <w:p w:rsidR="002F2912" w:rsidRDefault="002F2912" w:rsidP="002F2912">
      <w:pPr>
        <w:tabs>
          <w:tab w:val="left" w:pos="4536"/>
        </w:tabs>
        <w:ind w:right="4109"/>
        <w:rPr>
          <w:rFonts w:cs="Times New Roman"/>
          <w:szCs w:val="28"/>
        </w:rPr>
      </w:pPr>
      <w:r w:rsidRPr="00E5387E">
        <w:rPr>
          <w:rFonts w:cs="Times New Roman"/>
          <w:szCs w:val="28"/>
        </w:rPr>
        <w:t xml:space="preserve">Администрации города от 12.12.2013 </w:t>
      </w:r>
    </w:p>
    <w:p w:rsidR="002F2912" w:rsidRPr="002F2912" w:rsidRDefault="002F2912" w:rsidP="002F2912">
      <w:pPr>
        <w:tabs>
          <w:tab w:val="left" w:pos="4536"/>
        </w:tabs>
        <w:ind w:right="4109"/>
        <w:rPr>
          <w:rFonts w:cs="Times New Roman"/>
          <w:spacing w:val="-8"/>
          <w:szCs w:val="28"/>
        </w:rPr>
      </w:pPr>
      <w:r w:rsidRPr="002F2912">
        <w:rPr>
          <w:rFonts w:cs="Times New Roman"/>
          <w:spacing w:val="-8"/>
          <w:szCs w:val="28"/>
        </w:rPr>
        <w:t xml:space="preserve">№ 8965 «Об утверждении муниципальной </w:t>
      </w:r>
    </w:p>
    <w:p w:rsidR="002F2912" w:rsidRDefault="002F2912" w:rsidP="002F2912">
      <w:pPr>
        <w:tabs>
          <w:tab w:val="left" w:pos="4536"/>
        </w:tabs>
        <w:ind w:right="4109"/>
        <w:rPr>
          <w:rFonts w:cs="Times New Roman"/>
          <w:szCs w:val="28"/>
        </w:rPr>
      </w:pPr>
      <w:r w:rsidRPr="00E5387E">
        <w:rPr>
          <w:rFonts w:cs="Times New Roman"/>
          <w:szCs w:val="28"/>
        </w:rPr>
        <w:t xml:space="preserve">программы «Улучшение жилищных </w:t>
      </w:r>
    </w:p>
    <w:p w:rsidR="002F2912" w:rsidRDefault="002F2912" w:rsidP="002F2912">
      <w:pPr>
        <w:tabs>
          <w:tab w:val="left" w:pos="4536"/>
        </w:tabs>
        <w:ind w:right="4109"/>
        <w:rPr>
          <w:rFonts w:cs="Times New Roman"/>
          <w:szCs w:val="28"/>
        </w:rPr>
      </w:pPr>
      <w:r w:rsidRPr="00E5387E">
        <w:rPr>
          <w:rFonts w:cs="Times New Roman"/>
          <w:szCs w:val="28"/>
        </w:rPr>
        <w:t xml:space="preserve">условий населения города Сургута </w:t>
      </w:r>
    </w:p>
    <w:p w:rsidR="002F2912" w:rsidRPr="00E5387E" w:rsidRDefault="002F2912" w:rsidP="002F2912">
      <w:pPr>
        <w:tabs>
          <w:tab w:val="left" w:pos="4536"/>
        </w:tabs>
        <w:ind w:right="4109"/>
        <w:rPr>
          <w:rFonts w:cs="Times New Roman"/>
          <w:szCs w:val="28"/>
        </w:rPr>
      </w:pPr>
      <w:r w:rsidRPr="00E5387E">
        <w:rPr>
          <w:rFonts w:cs="Times New Roman"/>
          <w:szCs w:val="28"/>
        </w:rPr>
        <w:t>на 2014</w:t>
      </w:r>
      <w:r>
        <w:rPr>
          <w:rFonts w:cs="Times New Roman"/>
          <w:szCs w:val="28"/>
        </w:rPr>
        <w:t xml:space="preserve"> – </w:t>
      </w:r>
      <w:r w:rsidRPr="00E5387E">
        <w:rPr>
          <w:rFonts w:cs="Times New Roman"/>
          <w:szCs w:val="28"/>
        </w:rPr>
        <w:t>2030 годы»</w:t>
      </w:r>
    </w:p>
    <w:p w:rsidR="002F2912" w:rsidRDefault="002F2912" w:rsidP="002F2912">
      <w:pPr>
        <w:tabs>
          <w:tab w:val="left" w:pos="4820"/>
        </w:tabs>
        <w:ind w:right="5101" w:firstLine="567"/>
        <w:rPr>
          <w:rFonts w:cs="Times New Roman"/>
          <w:szCs w:val="28"/>
        </w:rPr>
      </w:pPr>
    </w:p>
    <w:p w:rsidR="002F2912" w:rsidRPr="00E5387E" w:rsidRDefault="002F2912" w:rsidP="002F2912">
      <w:pPr>
        <w:tabs>
          <w:tab w:val="left" w:pos="4820"/>
        </w:tabs>
        <w:ind w:right="5101" w:firstLine="567"/>
        <w:rPr>
          <w:rFonts w:cs="Times New Roman"/>
          <w:szCs w:val="28"/>
        </w:rPr>
      </w:pPr>
    </w:p>
    <w:p w:rsidR="00E45FDA" w:rsidRDefault="002F2912" w:rsidP="00E45FDA">
      <w:pPr>
        <w:ind w:firstLine="567"/>
        <w:jc w:val="both"/>
        <w:rPr>
          <w:rFonts w:cs="Times New Roman"/>
          <w:szCs w:val="28"/>
        </w:rPr>
      </w:pPr>
      <w:r w:rsidRPr="002F2912">
        <w:rPr>
          <w:rFonts w:cs="Times New Roman"/>
          <w:szCs w:val="28"/>
        </w:rPr>
        <w:t>В соответствии с постановлением</w:t>
      </w:r>
      <w:r w:rsidR="00404BBF" w:rsidRPr="00404BBF">
        <w:t xml:space="preserve"> </w:t>
      </w:r>
      <w:r w:rsidR="00404BBF" w:rsidRPr="00404BBF">
        <w:rPr>
          <w:rFonts w:cs="Times New Roman"/>
          <w:szCs w:val="28"/>
        </w:rPr>
        <w:t xml:space="preserve">Правительства Ханты-Мансийского </w:t>
      </w:r>
      <w:r w:rsidR="00404BBF">
        <w:rPr>
          <w:rFonts w:cs="Times New Roman"/>
          <w:szCs w:val="28"/>
        </w:rPr>
        <w:t xml:space="preserve">                </w:t>
      </w:r>
      <w:r w:rsidR="00404BBF" w:rsidRPr="00404BBF">
        <w:rPr>
          <w:rFonts w:cs="Times New Roman"/>
          <w:szCs w:val="28"/>
        </w:rPr>
        <w:t>автономного округа – Югры от 09.0</w:t>
      </w:r>
      <w:r w:rsidR="005D36C6">
        <w:rPr>
          <w:rFonts w:cs="Times New Roman"/>
          <w:szCs w:val="28"/>
        </w:rPr>
        <w:t>7</w:t>
      </w:r>
      <w:r w:rsidR="00404BBF" w:rsidRPr="00404BBF">
        <w:rPr>
          <w:rFonts w:cs="Times New Roman"/>
          <w:szCs w:val="28"/>
        </w:rPr>
        <w:t xml:space="preserve">.2017 № 264 «О внесении изменений </w:t>
      </w:r>
      <w:r w:rsidR="00404BBF">
        <w:rPr>
          <w:rFonts w:cs="Times New Roman"/>
          <w:szCs w:val="28"/>
        </w:rPr>
        <w:t xml:space="preserve">                       </w:t>
      </w:r>
      <w:r w:rsidR="00404BBF" w:rsidRPr="00404BBF">
        <w:rPr>
          <w:rFonts w:cs="Times New Roman"/>
          <w:szCs w:val="28"/>
        </w:rPr>
        <w:t>в приложение к  постановлению Правительства Ханты-Мансийского автономного округа – Югры от 09.10.2013 № 408-п «О государственной</w:t>
      </w:r>
      <w:r w:rsidR="00404BBF">
        <w:rPr>
          <w:rFonts w:cs="Times New Roman"/>
          <w:szCs w:val="28"/>
        </w:rPr>
        <w:t xml:space="preserve"> программе Ханты-Мансийского ав</w:t>
      </w:r>
      <w:r w:rsidR="00404BBF" w:rsidRPr="00404BBF">
        <w:rPr>
          <w:rFonts w:cs="Times New Roman"/>
          <w:szCs w:val="28"/>
        </w:rPr>
        <w:t xml:space="preserve">тономного округа – Югры «Обеспечение доступным </w:t>
      </w:r>
      <w:r w:rsidR="00404BBF">
        <w:rPr>
          <w:rFonts w:cs="Times New Roman"/>
          <w:szCs w:val="28"/>
        </w:rPr>
        <w:t xml:space="preserve">                            </w:t>
      </w:r>
      <w:r w:rsidR="00404BBF" w:rsidRPr="00404BBF">
        <w:rPr>
          <w:rFonts w:cs="Times New Roman"/>
          <w:szCs w:val="28"/>
        </w:rPr>
        <w:t xml:space="preserve"> и комфортным жильем жителей Ханты-Мансийского автономно</w:t>
      </w:r>
      <w:r w:rsidR="00404BBF">
        <w:rPr>
          <w:rFonts w:cs="Times New Roman"/>
          <w:szCs w:val="28"/>
        </w:rPr>
        <w:t>го округа – Югры в 2016-2020 го</w:t>
      </w:r>
      <w:r w:rsidR="00404BBF" w:rsidRPr="00404BBF">
        <w:rPr>
          <w:rFonts w:cs="Times New Roman"/>
          <w:szCs w:val="28"/>
        </w:rPr>
        <w:t>дах»</w:t>
      </w:r>
      <w:r w:rsidR="00404BBF">
        <w:rPr>
          <w:rFonts w:cs="Times New Roman"/>
          <w:szCs w:val="28"/>
        </w:rPr>
        <w:t>,</w:t>
      </w:r>
      <w:r w:rsidR="00404BBF" w:rsidRPr="00404BBF">
        <w:t xml:space="preserve"> </w:t>
      </w:r>
      <w:r w:rsidR="00404BBF" w:rsidRPr="00404BBF">
        <w:rPr>
          <w:rFonts w:cs="Times New Roman"/>
          <w:szCs w:val="28"/>
        </w:rPr>
        <w:t>с решением Думы города от 28.06.2017 № 139-VI ДГ «О внесении изменений в решение Думы города от 23.12.2016 № 46- VI ДГ</w:t>
      </w:r>
      <w:r w:rsidR="00404BBF">
        <w:rPr>
          <w:rFonts w:cs="Times New Roman"/>
          <w:szCs w:val="28"/>
        </w:rPr>
        <w:t xml:space="preserve">             </w:t>
      </w:r>
      <w:r w:rsidR="00404BBF" w:rsidRPr="00404BBF">
        <w:rPr>
          <w:rFonts w:cs="Times New Roman"/>
          <w:szCs w:val="28"/>
        </w:rPr>
        <w:t xml:space="preserve"> «О бюджете городского округа город Сургут на 2017 год и плановый период 2018-2019 годов»</w:t>
      </w:r>
      <w:r w:rsidR="00404BBF">
        <w:rPr>
          <w:rFonts w:cs="Times New Roman"/>
          <w:szCs w:val="28"/>
        </w:rPr>
        <w:t>, постановлением</w:t>
      </w:r>
      <w:r w:rsidRPr="002F2912">
        <w:rPr>
          <w:rFonts w:cs="Times New Roman"/>
          <w:szCs w:val="28"/>
        </w:rPr>
        <w:t xml:space="preserve"> Администрации горо</w:t>
      </w:r>
      <w:r w:rsidR="00404BBF">
        <w:rPr>
          <w:rFonts w:cs="Times New Roman"/>
          <w:szCs w:val="28"/>
        </w:rPr>
        <w:t>да от 17.07.2013                       № 5159</w:t>
      </w:r>
      <w:r w:rsidR="005D36C6">
        <w:rPr>
          <w:rFonts w:cs="Times New Roman"/>
          <w:szCs w:val="28"/>
        </w:rPr>
        <w:t xml:space="preserve"> </w:t>
      </w:r>
      <w:r w:rsidRPr="002F2912">
        <w:rPr>
          <w:rFonts w:cs="Times New Roman"/>
          <w:szCs w:val="28"/>
        </w:rPr>
        <w:t>«Об утверждении порядка принятия решений о разработке, формирования и реализации муниципальных программ городского округа город Сургут», распоряжением Администрации города от 30.12.2005 № 3686 «Об утверждении</w:t>
      </w:r>
      <w:r w:rsidR="001B06EB" w:rsidRPr="001B06EB">
        <w:rPr>
          <w:rFonts w:cs="Times New Roman"/>
          <w:szCs w:val="28"/>
        </w:rPr>
        <w:t xml:space="preserve"> </w:t>
      </w:r>
      <w:r w:rsidRPr="002F2912">
        <w:rPr>
          <w:rFonts w:cs="Times New Roman"/>
          <w:szCs w:val="28"/>
        </w:rPr>
        <w:t>регламента Администрации города»</w:t>
      </w:r>
      <w:r w:rsidRPr="001C6A43">
        <w:rPr>
          <w:rFonts w:cs="Times New Roman"/>
          <w:szCs w:val="28"/>
        </w:rPr>
        <w:t>:</w:t>
      </w:r>
      <w:bookmarkStart w:id="0" w:name="sub_4"/>
    </w:p>
    <w:p w:rsidR="002F2912" w:rsidRDefault="002F2912" w:rsidP="00F52C0E">
      <w:pPr>
        <w:pStyle w:val="a4"/>
        <w:numPr>
          <w:ilvl w:val="1"/>
          <w:numId w:val="49"/>
        </w:numPr>
        <w:tabs>
          <w:tab w:val="left" w:pos="993"/>
        </w:tabs>
        <w:spacing w:after="0" w:line="240" w:lineRule="auto"/>
        <w:ind w:left="0" w:firstLine="567"/>
        <w:jc w:val="both"/>
        <w:rPr>
          <w:rFonts w:ascii="Times New Roman" w:hAnsi="Times New Roman" w:cs="Times New Roman"/>
          <w:sz w:val="28"/>
          <w:szCs w:val="28"/>
        </w:rPr>
      </w:pPr>
      <w:r w:rsidRPr="00CD536F">
        <w:rPr>
          <w:rFonts w:ascii="Times New Roman" w:hAnsi="Times New Roman" w:cs="Times New Roman"/>
          <w:sz w:val="28"/>
          <w:szCs w:val="28"/>
        </w:rPr>
        <w:t>Внести в постановление Администрации города от 12.12.2013 № 8965           «Об утверждении муниципальной программы «Улучшение жилищных условий населения города Сургута на 2014 – 2030 годы» (с изменениями от 18.04.2014                 № 2614, 02.07.2014 № 4454, 22.09.2014 № 6491, 12.12.2014 № 8378,                  15.12.2014 № 8413, 10.07.2015 № 4754, 06.10.2015 № 7006, 21.10.2015 № 7415, 03.12.2015 № 8349, 09.12.2015 № 8522, 07.04.2016 № 2618, 09.06.2016 № 4364,  21.06.2016 № 4619, 12.09.2016 № 6818</w:t>
      </w:r>
      <w:r w:rsidR="004160AC" w:rsidRPr="00CD536F">
        <w:rPr>
          <w:rFonts w:ascii="Times New Roman" w:hAnsi="Times New Roman" w:cs="Times New Roman"/>
          <w:sz w:val="28"/>
          <w:szCs w:val="28"/>
        </w:rPr>
        <w:t xml:space="preserve">, 29.11.2016 № 8714, </w:t>
      </w:r>
      <w:r w:rsidR="00CD536F" w:rsidRPr="00CD536F">
        <w:rPr>
          <w:rFonts w:ascii="Times New Roman" w:hAnsi="Times New Roman" w:cs="Times New Roman"/>
          <w:sz w:val="28"/>
          <w:szCs w:val="28"/>
        </w:rPr>
        <w:t xml:space="preserve">28.12.2016 № </w:t>
      </w:r>
      <w:r w:rsidR="005D36C6">
        <w:rPr>
          <w:rFonts w:ascii="Times New Roman" w:hAnsi="Times New Roman" w:cs="Times New Roman"/>
          <w:sz w:val="28"/>
          <w:szCs w:val="28"/>
        </w:rPr>
        <w:t>9</w:t>
      </w:r>
      <w:r w:rsidR="00CD536F" w:rsidRPr="00CD536F">
        <w:rPr>
          <w:rFonts w:ascii="Times New Roman" w:hAnsi="Times New Roman" w:cs="Times New Roman"/>
          <w:sz w:val="28"/>
          <w:szCs w:val="28"/>
        </w:rPr>
        <w:t xml:space="preserve">579, </w:t>
      </w:r>
      <w:r w:rsidR="004160AC" w:rsidRPr="00CD536F">
        <w:rPr>
          <w:rFonts w:ascii="Times New Roman" w:hAnsi="Times New Roman" w:cs="Times New Roman"/>
          <w:sz w:val="28"/>
          <w:szCs w:val="28"/>
        </w:rPr>
        <w:t>14.02.2017 № 858</w:t>
      </w:r>
      <w:r w:rsidR="00CD536F" w:rsidRPr="00CD536F">
        <w:rPr>
          <w:rFonts w:ascii="Times New Roman" w:hAnsi="Times New Roman" w:cs="Times New Roman"/>
          <w:sz w:val="28"/>
          <w:szCs w:val="28"/>
        </w:rPr>
        <w:t>, 02.06.2017 № 4545</w:t>
      </w:r>
      <w:r w:rsidRPr="00CD536F">
        <w:rPr>
          <w:rFonts w:ascii="Times New Roman" w:hAnsi="Times New Roman" w:cs="Times New Roman"/>
          <w:sz w:val="28"/>
          <w:szCs w:val="28"/>
        </w:rPr>
        <w:t xml:space="preserve">) </w:t>
      </w:r>
      <w:r w:rsidR="00CD536F" w:rsidRPr="00CD536F">
        <w:rPr>
          <w:rFonts w:ascii="Times New Roman" w:hAnsi="Times New Roman" w:cs="Times New Roman"/>
          <w:sz w:val="28"/>
          <w:szCs w:val="28"/>
        </w:rPr>
        <w:t xml:space="preserve">изменения, изложив </w:t>
      </w:r>
      <w:r w:rsidR="00CD536F">
        <w:rPr>
          <w:rFonts w:ascii="Times New Roman" w:hAnsi="Times New Roman" w:cs="Times New Roman"/>
          <w:sz w:val="28"/>
          <w:szCs w:val="28"/>
        </w:rPr>
        <w:t>п</w:t>
      </w:r>
      <w:r w:rsidRPr="00CD536F">
        <w:rPr>
          <w:rFonts w:ascii="Times New Roman" w:hAnsi="Times New Roman" w:cs="Times New Roman"/>
          <w:sz w:val="28"/>
          <w:szCs w:val="28"/>
        </w:rPr>
        <w:t xml:space="preserve">риложение </w:t>
      </w:r>
      <w:r w:rsidR="00CD536F">
        <w:rPr>
          <w:rFonts w:ascii="Times New Roman" w:hAnsi="Times New Roman" w:cs="Times New Roman"/>
          <w:sz w:val="28"/>
          <w:szCs w:val="28"/>
        </w:rPr>
        <w:t xml:space="preserve">                        </w:t>
      </w:r>
      <w:r w:rsidRPr="00CD536F">
        <w:rPr>
          <w:rFonts w:ascii="Times New Roman" w:hAnsi="Times New Roman" w:cs="Times New Roman"/>
          <w:sz w:val="28"/>
          <w:szCs w:val="28"/>
        </w:rPr>
        <w:t>к постановлению</w:t>
      </w:r>
      <w:r w:rsidR="00E522BD" w:rsidRPr="00CD536F">
        <w:rPr>
          <w:rFonts w:ascii="Times New Roman" w:hAnsi="Times New Roman" w:cs="Times New Roman"/>
          <w:sz w:val="28"/>
          <w:szCs w:val="28"/>
        </w:rPr>
        <w:t xml:space="preserve"> </w:t>
      </w:r>
      <w:r w:rsidRPr="00CD536F">
        <w:rPr>
          <w:rFonts w:ascii="Times New Roman" w:hAnsi="Times New Roman" w:cs="Times New Roman"/>
          <w:sz w:val="28"/>
          <w:szCs w:val="28"/>
        </w:rPr>
        <w:t xml:space="preserve">в новой редакции согласно </w:t>
      </w:r>
      <w:r w:rsidR="00E522BD" w:rsidRPr="00CD536F">
        <w:rPr>
          <w:rFonts w:ascii="Times New Roman" w:hAnsi="Times New Roman" w:cs="Times New Roman"/>
          <w:sz w:val="28"/>
          <w:szCs w:val="28"/>
        </w:rPr>
        <w:t>приложению,</w:t>
      </w:r>
      <w:r w:rsidRPr="00CD536F">
        <w:rPr>
          <w:rFonts w:ascii="Times New Roman" w:hAnsi="Times New Roman" w:cs="Times New Roman"/>
          <w:sz w:val="28"/>
          <w:szCs w:val="28"/>
        </w:rPr>
        <w:t xml:space="preserve"> к настоящему </w:t>
      </w:r>
      <w:r w:rsidR="00CD536F">
        <w:rPr>
          <w:rFonts w:ascii="Times New Roman" w:hAnsi="Times New Roman" w:cs="Times New Roman"/>
          <w:sz w:val="28"/>
          <w:szCs w:val="28"/>
        </w:rPr>
        <w:t xml:space="preserve">                  </w:t>
      </w:r>
      <w:r w:rsidRPr="00CD536F">
        <w:rPr>
          <w:rFonts w:ascii="Times New Roman" w:hAnsi="Times New Roman" w:cs="Times New Roman"/>
          <w:sz w:val="28"/>
          <w:szCs w:val="28"/>
        </w:rPr>
        <w:t>постановлению.</w:t>
      </w:r>
    </w:p>
    <w:p w:rsidR="005D36C6" w:rsidRPr="005D36C6" w:rsidRDefault="005D36C6" w:rsidP="005D36C6">
      <w:pPr>
        <w:tabs>
          <w:tab w:val="left" w:pos="993"/>
        </w:tabs>
        <w:jc w:val="both"/>
        <w:rPr>
          <w:rFonts w:cs="Times New Roman"/>
          <w:szCs w:val="28"/>
        </w:rPr>
      </w:pPr>
    </w:p>
    <w:p w:rsidR="002F2912" w:rsidRPr="004160AC" w:rsidRDefault="002F2912" w:rsidP="00451184">
      <w:pPr>
        <w:widowControl w:val="0"/>
        <w:tabs>
          <w:tab w:val="left" w:pos="1134"/>
        </w:tabs>
        <w:suppressAutoHyphens/>
        <w:autoSpaceDE w:val="0"/>
        <w:ind w:firstLine="567"/>
        <w:contextualSpacing/>
        <w:jc w:val="both"/>
        <w:rPr>
          <w:rFonts w:cs="Times New Roman"/>
          <w:szCs w:val="28"/>
        </w:rPr>
      </w:pPr>
      <w:r w:rsidRPr="00583A02">
        <w:rPr>
          <w:rFonts w:cs="Times New Roman"/>
          <w:szCs w:val="28"/>
        </w:rPr>
        <w:lastRenderedPageBreak/>
        <w:t xml:space="preserve">2. Управлению </w:t>
      </w:r>
      <w:r w:rsidR="00F80577">
        <w:rPr>
          <w:rFonts w:cs="Times New Roman"/>
          <w:szCs w:val="28"/>
        </w:rPr>
        <w:t>по связям с общественностью и средствам массовой информации опубликовать настоящее поста</w:t>
      </w:r>
      <w:r w:rsidRPr="004160AC">
        <w:rPr>
          <w:rFonts w:cs="Times New Roman"/>
          <w:szCs w:val="28"/>
        </w:rPr>
        <w:t>новление в средствах массовой информации и разместить на официальном портале Администрации города.</w:t>
      </w:r>
    </w:p>
    <w:p w:rsidR="002F2912" w:rsidRPr="002F2912" w:rsidRDefault="00D25369" w:rsidP="002F2912">
      <w:pPr>
        <w:widowControl w:val="0"/>
        <w:tabs>
          <w:tab w:val="left" w:pos="1134"/>
        </w:tabs>
        <w:suppressAutoHyphens/>
        <w:autoSpaceDE w:val="0"/>
        <w:ind w:firstLine="567"/>
        <w:jc w:val="both"/>
        <w:rPr>
          <w:rFonts w:cs="Times New Roman"/>
          <w:szCs w:val="28"/>
        </w:rPr>
      </w:pPr>
      <w:r>
        <w:rPr>
          <w:rFonts w:cs="Times New Roman"/>
          <w:spacing w:val="-4"/>
          <w:szCs w:val="28"/>
        </w:rPr>
        <w:t>3.</w:t>
      </w:r>
      <w:r w:rsidR="002F2912" w:rsidRPr="002F2912">
        <w:rPr>
          <w:rFonts w:cs="Times New Roman"/>
          <w:spacing w:val="-4"/>
          <w:szCs w:val="28"/>
        </w:rPr>
        <w:t xml:space="preserve"> Контроль за выполнением постановления </w:t>
      </w:r>
      <w:bookmarkEnd w:id="0"/>
      <w:r w:rsidR="002F2912" w:rsidRPr="002F2912">
        <w:rPr>
          <w:rFonts w:cs="Times New Roman"/>
          <w:spacing w:val="-4"/>
          <w:szCs w:val="28"/>
        </w:rPr>
        <w:t>возложить на заместителя главы</w:t>
      </w:r>
      <w:r w:rsidR="002F2912">
        <w:rPr>
          <w:rFonts w:cs="Times New Roman"/>
          <w:szCs w:val="28"/>
        </w:rPr>
        <w:t xml:space="preserve"> Администрации города Кривцова Н.Н</w:t>
      </w:r>
      <w:r w:rsidR="002F2912" w:rsidRPr="002F2912">
        <w:rPr>
          <w:rFonts w:cs="Times New Roman"/>
          <w:szCs w:val="28"/>
        </w:rPr>
        <w:t>.</w:t>
      </w:r>
    </w:p>
    <w:p w:rsidR="002F2912" w:rsidRPr="002F2912" w:rsidRDefault="002F2912" w:rsidP="002F2912">
      <w:pPr>
        <w:tabs>
          <w:tab w:val="left" w:pos="1134"/>
        </w:tabs>
        <w:jc w:val="both"/>
        <w:rPr>
          <w:rFonts w:cs="Times New Roman"/>
          <w:szCs w:val="28"/>
        </w:rPr>
      </w:pPr>
    </w:p>
    <w:p w:rsidR="002F2912" w:rsidRDefault="002F2912" w:rsidP="002F2912">
      <w:pPr>
        <w:tabs>
          <w:tab w:val="left" w:pos="1134"/>
        </w:tabs>
        <w:jc w:val="both"/>
        <w:rPr>
          <w:rFonts w:cs="Times New Roman"/>
          <w:szCs w:val="28"/>
        </w:rPr>
      </w:pPr>
    </w:p>
    <w:p w:rsidR="002F2912" w:rsidRPr="002F2912" w:rsidRDefault="002F2912" w:rsidP="002F2912">
      <w:pPr>
        <w:tabs>
          <w:tab w:val="left" w:pos="1134"/>
        </w:tabs>
        <w:jc w:val="both"/>
        <w:rPr>
          <w:rFonts w:cs="Times New Roman"/>
          <w:szCs w:val="28"/>
        </w:rPr>
      </w:pPr>
    </w:p>
    <w:p w:rsidR="002F2912" w:rsidRPr="002F2912" w:rsidRDefault="002F2912" w:rsidP="002F2912">
      <w:pPr>
        <w:jc w:val="both"/>
        <w:rPr>
          <w:rFonts w:cs="Times New Roman"/>
        </w:rPr>
        <w:sectPr w:rsidR="002F2912" w:rsidRPr="002F2912" w:rsidSect="00451184">
          <w:headerReference w:type="default" r:id="rId8"/>
          <w:pgSz w:w="11906" w:h="16838" w:code="9"/>
          <w:pgMar w:top="1134" w:right="567" w:bottom="1134" w:left="1701" w:header="720" w:footer="720" w:gutter="0"/>
          <w:cols w:space="720"/>
          <w:docGrid w:linePitch="360"/>
        </w:sectPr>
      </w:pPr>
      <w:r w:rsidRPr="002F2912">
        <w:rPr>
          <w:rFonts w:cs="Times New Roman"/>
          <w:szCs w:val="28"/>
        </w:rPr>
        <w:t>Глав</w:t>
      </w:r>
      <w:r>
        <w:rPr>
          <w:rFonts w:cs="Times New Roman"/>
          <w:szCs w:val="28"/>
        </w:rPr>
        <w:t xml:space="preserve">а города                                                   </w:t>
      </w:r>
      <w:r w:rsidRPr="002F2912">
        <w:rPr>
          <w:rFonts w:cs="Times New Roman"/>
          <w:szCs w:val="28"/>
        </w:rPr>
        <w:t xml:space="preserve">           </w:t>
      </w:r>
      <w:r w:rsidR="004674E8">
        <w:rPr>
          <w:rFonts w:cs="Times New Roman"/>
          <w:szCs w:val="28"/>
        </w:rPr>
        <w:t xml:space="preserve">                          </w:t>
      </w:r>
      <w:r w:rsidR="004674E8" w:rsidRPr="004674E8">
        <w:rPr>
          <w:rFonts w:cs="Times New Roman"/>
          <w:szCs w:val="28"/>
        </w:rPr>
        <w:t xml:space="preserve"> </w:t>
      </w:r>
      <w:r w:rsidRPr="002F2912">
        <w:rPr>
          <w:rFonts w:cs="Times New Roman"/>
          <w:szCs w:val="28"/>
        </w:rPr>
        <w:t xml:space="preserve">  В.Н. Шувалов</w:t>
      </w:r>
    </w:p>
    <w:p w:rsidR="002F2912" w:rsidRPr="00E5387E" w:rsidRDefault="002F2912" w:rsidP="002F2912">
      <w:pPr>
        <w:pStyle w:val="ConsPlusTitle"/>
        <w:widowControl/>
        <w:ind w:left="5954"/>
        <w:jc w:val="both"/>
        <w:rPr>
          <w:rFonts w:ascii="Times New Roman" w:hAnsi="Times New Roman" w:cs="Times New Roman"/>
          <w:b w:val="0"/>
          <w:bCs w:val="0"/>
        </w:rPr>
      </w:pPr>
      <w:r w:rsidRPr="00E5387E">
        <w:rPr>
          <w:rFonts w:ascii="Times New Roman" w:hAnsi="Times New Roman" w:cs="Times New Roman"/>
          <w:b w:val="0"/>
          <w:bCs w:val="0"/>
        </w:rPr>
        <w:lastRenderedPageBreak/>
        <w:t>Приложение</w:t>
      </w:r>
    </w:p>
    <w:p w:rsidR="002F2912" w:rsidRPr="00E5387E" w:rsidRDefault="002F2912" w:rsidP="002F2912">
      <w:pPr>
        <w:pStyle w:val="ConsPlusTitle"/>
        <w:widowControl/>
        <w:ind w:left="5954"/>
        <w:jc w:val="both"/>
        <w:rPr>
          <w:rFonts w:ascii="Times New Roman" w:hAnsi="Times New Roman" w:cs="Times New Roman"/>
          <w:b w:val="0"/>
          <w:bCs w:val="0"/>
        </w:rPr>
      </w:pPr>
      <w:r w:rsidRPr="00E5387E">
        <w:rPr>
          <w:rFonts w:ascii="Times New Roman" w:hAnsi="Times New Roman" w:cs="Times New Roman"/>
          <w:b w:val="0"/>
          <w:bCs w:val="0"/>
        </w:rPr>
        <w:t>к постановлению</w:t>
      </w:r>
    </w:p>
    <w:p w:rsidR="002F2912" w:rsidRPr="00E5387E" w:rsidRDefault="002F2912" w:rsidP="002F2912">
      <w:pPr>
        <w:pStyle w:val="ConsPlusTitle"/>
        <w:widowControl/>
        <w:ind w:left="5954"/>
        <w:jc w:val="both"/>
        <w:rPr>
          <w:rFonts w:ascii="Times New Roman" w:hAnsi="Times New Roman" w:cs="Times New Roman"/>
          <w:b w:val="0"/>
          <w:bCs w:val="0"/>
        </w:rPr>
      </w:pPr>
      <w:r w:rsidRPr="00E5387E">
        <w:rPr>
          <w:rFonts w:ascii="Times New Roman" w:hAnsi="Times New Roman" w:cs="Times New Roman"/>
          <w:b w:val="0"/>
          <w:bCs w:val="0"/>
        </w:rPr>
        <w:t>Администрации города</w:t>
      </w:r>
    </w:p>
    <w:p w:rsidR="002F2912" w:rsidRPr="00E5387E" w:rsidRDefault="002F2912" w:rsidP="002F2912">
      <w:pPr>
        <w:pStyle w:val="ConsPlusTitle"/>
        <w:widowControl/>
        <w:ind w:left="5954"/>
        <w:jc w:val="both"/>
        <w:rPr>
          <w:rFonts w:ascii="Times New Roman" w:hAnsi="Times New Roman" w:cs="Times New Roman"/>
          <w:b w:val="0"/>
          <w:bCs w:val="0"/>
        </w:rPr>
      </w:pPr>
      <w:r w:rsidRPr="00E5387E">
        <w:rPr>
          <w:rFonts w:ascii="Times New Roman" w:hAnsi="Times New Roman" w:cs="Times New Roman"/>
          <w:b w:val="0"/>
          <w:bCs w:val="0"/>
        </w:rPr>
        <w:t>от ________</w:t>
      </w:r>
      <w:r>
        <w:rPr>
          <w:rFonts w:ascii="Times New Roman" w:hAnsi="Times New Roman" w:cs="Times New Roman"/>
          <w:b w:val="0"/>
          <w:bCs w:val="0"/>
        </w:rPr>
        <w:t>___</w:t>
      </w:r>
      <w:r w:rsidRPr="00E5387E">
        <w:rPr>
          <w:rFonts w:ascii="Times New Roman" w:hAnsi="Times New Roman" w:cs="Times New Roman"/>
          <w:b w:val="0"/>
          <w:bCs w:val="0"/>
        </w:rPr>
        <w:t>_ № _______</w:t>
      </w:r>
    </w:p>
    <w:p w:rsidR="002F2912" w:rsidRPr="00E5387E" w:rsidRDefault="002F2912" w:rsidP="002F2912">
      <w:pPr>
        <w:pStyle w:val="ConsPlusTitle"/>
        <w:widowControl/>
        <w:jc w:val="both"/>
        <w:rPr>
          <w:rFonts w:ascii="Times New Roman" w:hAnsi="Times New Roman" w:cs="Times New Roman"/>
          <w:b w:val="0"/>
          <w:bCs w:val="0"/>
        </w:rPr>
      </w:pPr>
    </w:p>
    <w:p w:rsidR="002F2912" w:rsidRDefault="002F2912" w:rsidP="002F2912">
      <w:pPr>
        <w:pStyle w:val="ConsPlusTitle"/>
        <w:widowControl/>
        <w:jc w:val="center"/>
        <w:rPr>
          <w:rFonts w:ascii="Times New Roman" w:hAnsi="Times New Roman" w:cs="Times New Roman"/>
          <w:b w:val="0"/>
          <w:bCs w:val="0"/>
        </w:rPr>
      </w:pPr>
    </w:p>
    <w:p w:rsidR="002F2912" w:rsidRPr="00E5387E" w:rsidRDefault="002F2912" w:rsidP="002F2912">
      <w:pPr>
        <w:pStyle w:val="ConsPlusTitle"/>
        <w:widowControl/>
        <w:jc w:val="center"/>
        <w:rPr>
          <w:rFonts w:ascii="Times New Roman" w:hAnsi="Times New Roman" w:cs="Times New Roman"/>
          <w:b w:val="0"/>
          <w:bCs w:val="0"/>
        </w:rPr>
      </w:pPr>
      <w:r w:rsidRPr="00E5387E">
        <w:rPr>
          <w:rFonts w:ascii="Times New Roman" w:hAnsi="Times New Roman" w:cs="Times New Roman"/>
          <w:b w:val="0"/>
          <w:bCs w:val="0"/>
        </w:rPr>
        <w:t>Муниципальная программа</w:t>
      </w:r>
    </w:p>
    <w:p w:rsidR="002F2912" w:rsidRPr="00E5387E" w:rsidRDefault="002F2912" w:rsidP="002F2912">
      <w:pPr>
        <w:pStyle w:val="ConsPlusTitle"/>
        <w:widowControl/>
        <w:tabs>
          <w:tab w:val="left" w:pos="993"/>
        </w:tabs>
        <w:ind w:firstLine="709"/>
        <w:jc w:val="center"/>
        <w:rPr>
          <w:rFonts w:ascii="Times New Roman" w:hAnsi="Times New Roman" w:cs="Times New Roman"/>
          <w:b w:val="0"/>
          <w:bCs w:val="0"/>
        </w:rPr>
      </w:pPr>
      <w:r w:rsidRPr="00E5387E">
        <w:rPr>
          <w:rFonts w:ascii="Times New Roman" w:hAnsi="Times New Roman" w:cs="Times New Roman"/>
          <w:b w:val="0"/>
          <w:bCs w:val="0"/>
        </w:rPr>
        <w:t>«Улучшение жилищных условий населения города Сургута</w:t>
      </w:r>
    </w:p>
    <w:p w:rsidR="002F2912" w:rsidRDefault="002F2912" w:rsidP="002F2912">
      <w:pPr>
        <w:pStyle w:val="ConsPlusTitle"/>
        <w:widowControl/>
        <w:tabs>
          <w:tab w:val="left" w:pos="993"/>
        </w:tabs>
        <w:ind w:firstLine="709"/>
        <w:jc w:val="center"/>
        <w:rPr>
          <w:rFonts w:ascii="Times New Roman" w:hAnsi="Times New Roman" w:cs="Times New Roman"/>
          <w:b w:val="0"/>
          <w:bCs w:val="0"/>
        </w:rPr>
      </w:pPr>
      <w:r w:rsidRPr="00E5387E">
        <w:rPr>
          <w:rFonts w:ascii="Times New Roman" w:hAnsi="Times New Roman" w:cs="Times New Roman"/>
          <w:b w:val="0"/>
          <w:bCs w:val="0"/>
        </w:rPr>
        <w:t>на 2014</w:t>
      </w:r>
      <w:r>
        <w:rPr>
          <w:rFonts w:ascii="Times New Roman" w:hAnsi="Times New Roman" w:cs="Times New Roman"/>
          <w:b w:val="0"/>
          <w:bCs w:val="0"/>
        </w:rPr>
        <w:t xml:space="preserve"> – </w:t>
      </w:r>
      <w:r w:rsidRPr="00E5387E">
        <w:rPr>
          <w:rFonts w:ascii="Times New Roman" w:hAnsi="Times New Roman" w:cs="Times New Roman"/>
          <w:b w:val="0"/>
          <w:bCs w:val="0"/>
        </w:rPr>
        <w:t>2030 годы»</w:t>
      </w:r>
    </w:p>
    <w:p w:rsidR="002F2912" w:rsidRPr="00E5387E" w:rsidRDefault="002F2912" w:rsidP="002F2912">
      <w:pPr>
        <w:pStyle w:val="ConsPlusTitle"/>
        <w:widowControl/>
        <w:tabs>
          <w:tab w:val="left" w:pos="993"/>
        </w:tabs>
        <w:ind w:firstLine="709"/>
        <w:jc w:val="center"/>
        <w:rPr>
          <w:rFonts w:ascii="Times New Roman" w:hAnsi="Times New Roman" w:cs="Times New Roman"/>
          <w:b w:val="0"/>
          <w:bCs w:val="0"/>
        </w:rPr>
      </w:pPr>
    </w:p>
    <w:p w:rsidR="002F2912" w:rsidRPr="002F2912" w:rsidRDefault="002F2912" w:rsidP="002F2912">
      <w:pPr>
        <w:pStyle w:val="ConsPlusTitle"/>
        <w:widowControl/>
        <w:tabs>
          <w:tab w:val="left" w:pos="993"/>
        </w:tabs>
        <w:ind w:firstLine="567"/>
        <w:jc w:val="both"/>
        <w:rPr>
          <w:rFonts w:ascii="Times New Roman" w:hAnsi="Times New Roman" w:cs="Times New Roman"/>
          <w:b w:val="0"/>
        </w:rPr>
      </w:pPr>
      <w:r w:rsidRPr="002F2912">
        <w:rPr>
          <w:rFonts w:ascii="Times New Roman" w:hAnsi="Times New Roman" w:cs="Times New Roman"/>
          <w:b w:val="0"/>
          <w:bCs w:val="0"/>
        </w:rPr>
        <w:t xml:space="preserve">Раздел </w:t>
      </w:r>
      <w:r>
        <w:rPr>
          <w:rFonts w:ascii="Times New Roman" w:hAnsi="Times New Roman" w:cs="Times New Roman"/>
          <w:b w:val="0"/>
          <w:bCs w:val="0"/>
        </w:rPr>
        <w:t>I</w:t>
      </w:r>
      <w:r w:rsidRPr="002F2912">
        <w:rPr>
          <w:rFonts w:ascii="Times New Roman" w:hAnsi="Times New Roman" w:cs="Times New Roman"/>
          <w:b w:val="0"/>
          <w:bCs w:val="0"/>
        </w:rPr>
        <w:t>. Характеристика текущего состояния</w:t>
      </w:r>
    </w:p>
    <w:p w:rsidR="002F2912" w:rsidRPr="002F2912" w:rsidRDefault="002F2912" w:rsidP="002F2912">
      <w:pPr>
        <w:tabs>
          <w:tab w:val="left" w:pos="993"/>
        </w:tabs>
        <w:ind w:firstLine="567"/>
        <w:jc w:val="both"/>
        <w:rPr>
          <w:rFonts w:cs="Times New Roman"/>
          <w:szCs w:val="28"/>
        </w:rPr>
      </w:pPr>
      <w:r w:rsidRPr="002F2912">
        <w:rPr>
          <w:rFonts w:cs="Times New Roman"/>
          <w:szCs w:val="28"/>
        </w:rPr>
        <w:t xml:space="preserve">До 01.01.2014 </w:t>
      </w:r>
      <w:r w:rsidRPr="002F2912">
        <w:rPr>
          <w:rFonts w:cs="Times New Roman"/>
          <w:bCs/>
          <w:szCs w:val="28"/>
        </w:rPr>
        <w:t>улучшение жилищных условий населения города Сургута</w:t>
      </w:r>
      <w:r>
        <w:rPr>
          <w:rFonts w:cs="Times New Roman"/>
          <w:bCs/>
          <w:szCs w:val="28"/>
        </w:rPr>
        <w:t xml:space="preserve">                   </w:t>
      </w:r>
      <w:r w:rsidRPr="002F2912">
        <w:rPr>
          <w:rFonts w:cs="Times New Roman"/>
          <w:bCs/>
          <w:szCs w:val="28"/>
        </w:rPr>
        <w:t xml:space="preserve"> </w:t>
      </w:r>
      <w:r w:rsidRPr="002F2912">
        <w:rPr>
          <w:rFonts w:cs="Times New Roman"/>
          <w:szCs w:val="28"/>
        </w:rPr>
        <w:t>реализовывалось посредством:</w:t>
      </w:r>
    </w:p>
    <w:p w:rsidR="002F2912" w:rsidRPr="002F2912" w:rsidRDefault="002F2912" w:rsidP="002F2912">
      <w:pPr>
        <w:widowControl w:val="0"/>
        <w:tabs>
          <w:tab w:val="left" w:pos="993"/>
        </w:tabs>
        <w:suppressAutoHyphens/>
        <w:autoSpaceDE w:val="0"/>
        <w:ind w:firstLine="567"/>
        <w:jc w:val="both"/>
        <w:rPr>
          <w:rFonts w:cs="Times New Roman"/>
          <w:szCs w:val="28"/>
        </w:rPr>
      </w:pPr>
      <w:r>
        <w:rPr>
          <w:rFonts w:cs="Times New Roman"/>
          <w:szCs w:val="28"/>
        </w:rPr>
        <w:t xml:space="preserve">- </w:t>
      </w:r>
      <w:r w:rsidRPr="002F2912">
        <w:rPr>
          <w:rFonts w:cs="Times New Roman"/>
          <w:szCs w:val="28"/>
        </w:rPr>
        <w:t xml:space="preserve">приобретения жилых помещений для предоставления гражданам, переселяемым из ветхого, аварийного жилищного фонда в рамках долгосрочной целевой </w:t>
      </w:r>
      <w:hyperlink r:id="rId9" w:history="1">
        <w:r w:rsidRPr="002F2912">
          <w:rPr>
            <w:rStyle w:val="ad"/>
            <w:rFonts w:cs="Times New Roman"/>
            <w:color w:val="auto"/>
            <w:szCs w:val="28"/>
            <w:u w:val="none"/>
          </w:rPr>
          <w:t>программы</w:t>
        </w:r>
      </w:hyperlink>
      <w:r w:rsidRPr="002F2912">
        <w:rPr>
          <w:rFonts w:cs="Times New Roman"/>
          <w:szCs w:val="28"/>
        </w:rPr>
        <w:t xml:space="preserve"> «Стимулирование жилищного строительства на 2012</w:t>
      </w:r>
      <w:r>
        <w:rPr>
          <w:rFonts w:cs="Times New Roman"/>
          <w:szCs w:val="28"/>
        </w:rPr>
        <w:t xml:space="preserve"> – </w:t>
      </w:r>
      <w:r w:rsidRPr="002F2912">
        <w:rPr>
          <w:rFonts w:cs="Times New Roman"/>
          <w:szCs w:val="28"/>
        </w:rPr>
        <w:t>2014 годы», утвержденной постановлением Администрации города</w:t>
      </w:r>
      <w:r>
        <w:rPr>
          <w:rFonts w:cs="Times New Roman"/>
          <w:szCs w:val="28"/>
        </w:rPr>
        <w:t xml:space="preserve"> </w:t>
      </w:r>
      <w:r w:rsidRPr="002F2912">
        <w:rPr>
          <w:rFonts w:cs="Times New Roman"/>
          <w:szCs w:val="28"/>
        </w:rPr>
        <w:t>от 19.12.2012 № 9778 «О долгосрочной целевой программе «Стимулирование жилищного строительства на 2012</w:t>
      </w:r>
      <w:r>
        <w:rPr>
          <w:rFonts w:cs="Times New Roman"/>
          <w:szCs w:val="28"/>
        </w:rPr>
        <w:t xml:space="preserve"> – </w:t>
      </w:r>
      <w:r w:rsidRPr="002F2912">
        <w:rPr>
          <w:rFonts w:cs="Times New Roman"/>
          <w:szCs w:val="28"/>
        </w:rPr>
        <w:t>2014 годы»;</w:t>
      </w:r>
    </w:p>
    <w:p w:rsidR="002F2912" w:rsidRPr="002F2912" w:rsidRDefault="002F2912" w:rsidP="002F2912">
      <w:pPr>
        <w:widowControl w:val="0"/>
        <w:tabs>
          <w:tab w:val="left" w:pos="993"/>
        </w:tabs>
        <w:suppressAutoHyphens/>
        <w:autoSpaceDE w:val="0"/>
        <w:ind w:firstLine="567"/>
        <w:jc w:val="both"/>
        <w:rPr>
          <w:rFonts w:cs="Times New Roman"/>
          <w:szCs w:val="28"/>
        </w:rPr>
      </w:pPr>
      <w:r>
        <w:rPr>
          <w:rFonts w:cs="Times New Roman"/>
          <w:szCs w:val="28"/>
        </w:rPr>
        <w:t xml:space="preserve">- </w:t>
      </w:r>
      <w:r w:rsidRPr="002F2912">
        <w:rPr>
          <w:rFonts w:cs="Times New Roman"/>
          <w:szCs w:val="28"/>
        </w:rPr>
        <w:t>переселения граждан из аварийного жилищного фонда в рамках адресной программы Ханты-Мансийского автономного округа – Югры</w:t>
      </w:r>
      <w:r>
        <w:rPr>
          <w:rFonts w:cs="Times New Roman"/>
          <w:szCs w:val="28"/>
        </w:rPr>
        <w:t xml:space="preserve"> </w:t>
      </w:r>
      <w:r w:rsidRPr="002F2912">
        <w:rPr>
          <w:rFonts w:cs="Times New Roman"/>
          <w:szCs w:val="28"/>
        </w:rPr>
        <w:t>по переселению граждан из аварийного жилищного фонда на 2011</w:t>
      </w:r>
      <w:r>
        <w:rPr>
          <w:rFonts w:cs="Times New Roman"/>
          <w:szCs w:val="28"/>
        </w:rPr>
        <w:t xml:space="preserve"> – </w:t>
      </w:r>
      <w:r w:rsidRPr="002F2912">
        <w:rPr>
          <w:rFonts w:cs="Times New Roman"/>
          <w:szCs w:val="28"/>
        </w:rPr>
        <w:t>2012 годы, утвержденной постановлением Правительства Ханты-Мансийского автономного округа – Югры 02.12.2011 № 449-п «Об адресной программе Ханты-Мансийского автономного округа – Югры по переселению граждан</w:t>
      </w:r>
      <w:r>
        <w:rPr>
          <w:rFonts w:cs="Times New Roman"/>
          <w:szCs w:val="28"/>
        </w:rPr>
        <w:t xml:space="preserve"> </w:t>
      </w:r>
      <w:r w:rsidRPr="002F2912">
        <w:rPr>
          <w:rFonts w:cs="Times New Roman"/>
          <w:szCs w:val="28"/>
        </w:rPr>
        <w:t>из аварийного жилищного фонда на 2011</w:t>
      </w:r>
      <w:r>
        <w:rPr>
          <w:rFonts w:cs="Times New Roman"/>
          <w:szCs w:val="28"/>
        </w:rPr>
        <w:t xml:space="preserve"> – </w:t>
      </w:r>
      <w:r w:rsidRPr="002F2912">
        <w:rPr>
          <w:rFonts w:cs="Times New Roman"/>
          <w:szCs w:val="28"/>
        </w:rPr>
        <w:t>2012 годы»;</w:t>
      </w:r>
    </w:p>
    <w:p w:rsidR="002F2912" w:rsidRPr="002F2912" w:rsidRDefault="002F2912" w:rsidP="002F2912">
      <w:pPr>
        <w:widowControl w:val="0"/>
        <w:tabs>
          <w:tab w:val="left" w:pos="993"/>
        </w:tabs>
        <w:suppressAutoHyphens/>
        <w:autoSpaceDE w:val="0"/>
        <w:ind w:firstLine="567"/>
        <w:jc w:val="both"/>
        <w:rPr>
          <w:rFonts w:cs="Times New Roman"/>
          <w:szCs w:val="28"/>
        </w:rPr>
      </w:pPr>
      <w:r>
        <w:rPr>
          <w:rFonts w:cs="Times New Roman"/>
          <w:szCs w:val="28"/>
        </w:rPr>
        <w:t xml:space="preserve">- </w:t>
      </w:r>
      <w:r w:rsidRPr="002F2912">
        <w:rPr>
          <w:rFonts w:cs="Times New Roman"/>
          <w:szCs w:val="28"/>
        </w:rPr>
        <w:t>обеспечения жилыми помещениями граждан, проживающих в жилых помещениях, непригодных для проживания в рамках долгосрочной целевой программы «Обеспечение жилыми помещениями граждан, проживающих                  в жилых помещениях, непригодных для проживания, на 2006</w:t>
      </w:r>
      <w:r>
        <w:rPr>
          <w:rFonts w:cs="Times New Roman"/>
          <w:szCs w:val="28"/>
        </w:rPr>
        <w:t xml:space="preserve"> – </w:t>
      </w:r>
      <w:r w:rsidRPr="002F2912">
        <w:rPr>
          <w:rFonts w:cs="Times New Roman"/>
          <w:szCs w:val="28"/>
        </w:rPr>
        <w:t xml:space="preserve">2015 годы», утвержденной постановлением Администрации города от 05.05.2006 № 813 </w:t>
      </w:r>
      <w:r>
        <w:rPr>
          <w:rFonts w:cs="Times New Roman"/>
          <w:szCs w:val="28"/>
        </w:rPr>
        <w:t xml:space="preserve">                  </w:t>
      </w:r>
      <w:r w:rsidRPr="002F2912">
        <w:rPr>
          <w:rFonts w:cs="Times New Roman"/>
          <w:szCs w:val="28"/>
        </w:rPr>
        <w:t>«Об утверждении проектов подпрограмм и программ по реализации на терри</w:t>
      </w:r>
      <w:r>
        <w:rPr>
          <w:rFonts w:cs="Times New Roman"/>
          <w:szCs w:val="28"/>
        </w:rPr>
        <w:t>-</w:t>
      </w:r>
      <w:r w:rsidRPr="002F2912">
        <w:rPr>
          <w:rFonts w:cs="Times New Roman"/>
          <w:szCs w:val="28"/>
        </w:rPr>
        <w:t>тории города приоритетного национального проекта «Доступное и комфортное жилье – гражд</w:t>
      </w:r>
      <w:r>
        <w:rPr>
          <w:rFonts w:cs="Times New Roman"/>
          <w:szCs w:val="28"/>
        </w:rPr>
        <w:t>анам России»;</w:t>
      </w:r>
    </w:p>
    <w:p w:rsidR="002F2912" w:rsidRPr="002F2912" w:rsidRDefault="002F2912" w:rsidP="002F2912">
      <w:pPr>
        <w:widowControl w:val="0"/>
        <w:tabs>
          <w:tab w:val="left" w:pos="993"/>
        </w:tabs>
        <w:suppressAutoHyphens/>
        <w:autoSpaceDE w:val="0"/>
        <w:ind w:firstLine="567"/>
        <w:jc w:val="both"/>
        <w:rPr>
          <w:rFonts w:cs="Times New Roman"/>
          <w:szCs w:val="28"/>
        </w:rPr>
      </w:pPr>
      <w:r>
        <w:rPr>
          <w:rFonts w:cs="Times New Roman"/>
          <w:szCs w:val="28"/>
        </w:rPr>
        <w:t xml:space="preserve">- </w:t>
      </w:r>
      <w:r w:rsidRPr="002F2912">
        <w:rPr>
          <w:rFonts w:cs="Times New Roman"/>
          <w:szCs w:val="28"/>
        </w:rPr>
        <w:t>предоставления жилых помещений на условиях договоров социального найма гражданам, признанным малоимущими, нуждающимися</w:t>
      </w:r>
      <w:r>
        <w:rPr>
          <w:rFonts w:cs="Times New Roman"/>
          <w:szCs w:val="28"/>
        </w:rPr>
        <w:t xml:space="preserve"> </w:t>
      </w:r>
      <w:r w:rsidRPr="002F2912">
        <w:rPr>
          <w:rFonts w:cs="Times New Roman"/>
          <w:szCs w:val="28"/>
        </w:rPr>
        <w:t>в предостав</w:t>
      </w:r>
      <w:r>
        <w:rPr>
          <w:rFonts w:cs="Times New Roman"/>
          <w:szCs w:val="28"/>
        </w:rPr>
        <w:t>-</w:t>
      </w:r>
      <w:r w:rsidRPr="002F2912">
        <w:rPr>
          <w:rFonts w:cs="Times New Roman"/>
          <w:szCs w:val="28"/>
        </w:rPr>
        <w:t>лении жилых помещений, в рамках осуществления деятельности управления уч</w:t>
      </w:r>
      <w:r>
        <w:rPr>
          <w:rFonts w:cs="Times New Roman"/>
          <w:szCs w:val="28"/>
        </w:rPr>
        <w:t>ё</w:t>
      </w:r>
      <w:r w:rsidRPr="002F2912">
        <w:rPr>
          <w:rFonts w:cs="Times New Roman"/>
          <w:szCs w:val="28"/>
        </w:rPr>
        <w:t>та и распределения жилья Администрации города как непрограммное мероприятие;</w:t>
      </w:r>
    </w:p>
    <w:p w:rsidR="002F2912" w:rsidRPr="002F2912" w:rsidRDefault="002F2912" w:rsidP="002F2912">
      <w:pPr>
        <w:widowControl w:val="0"/>
        <w:tabs>
          <w:tab w:val="left" w:pos="993"/>
        </w:tabs>
        <w:suppressAutoHyphens/>
        <w:autoSpaceDE w:val="0"/>
        <w:ind w:firstLine="567"/>
        <w:jc w:val="both"/>
        <w:rPr>
          <w:rFonts w:cs="Times New Roman"/>
          <w:szCs w:val="28"/>
        </w:rPr>
      </w:pPr>
      <w:r>
        <w:rPr>
          <w:rFonts w:cs="Times New Roman"/>
          <w:szCs w:val="28"/>
        </w:rPr>
        <w:t xml:space="preserve">- </w:t>
      </w:r>
      <w:r w:rsidRPr="002F2912">
        <w:rPr>
          <w:rFonts w:cs="Times New Roman"/>
          <w:szCs w:val="28"/>
        </w:rPr>
        <w:t>предоставления жилых помещений специализированного жилищного фонда гражданам отдельных категорий в рамках осуществления деятельности управления уч</w:t>
      </w:r>
      <w:r>
        <w:rPr>
          <w:rFonts w:cs="Times New Roman"/>
          <w:szCs w:val="28"/>
        </w:rPr>
        <w:t>ё</w:t>
      </w:r>
      <w:r w:rsidRPr="002F2912">
        <w:rPr>
          <w:rFonts w:cs="Times New Roman"/>
          <w:szCs w:val="28"/>
        </w:rPr>
        <w:t>та и распределения жилья Администрации города как непрог</w:t>
      </w:r>
      <w:r w:rsidR="00706EF0">
        <w:rPr>
          <w:rFonts w:cs="Times New Roman"/>
          <w:szCs w:val="28"/>
        </w:rPr>
        <w:t>-</w:t>
      </w:r>
      <w:r w:rsidRPr="002F2912">
        <w:rPr>
          <w:rFonts w:cs="Times New Roman"/>
          <w:szCs w:val="28"/>
        </w:rPr>
        <w:t>раммное мероприятие;</w:t>
      </w:r>
    </w:p>
    <w:p w:rsidR="002F2912" w:rsidRPr="002F2912" w:rsidRDefault="002F2912" w:rsidP="002F2912">
      <w:pPr>
        <w:widowControl w:val="0"/>
        <w:tabs>
          <w:tab w:val="left" w:pos="993"/>
        </w:tabs>
        <w:suppressAutoHyphens/>
        <w:autoSpaceDE w:val="0"/>
        <w:ind w:firstLine="567"/>
        <w:jc w:val="both"/>
        <w:rPr>
          <w:rFonts w:cs="Times New Roman"/>
          <w:szCs w:val="28"/>
        </w:rPr>
      </w:pPr>
      <w:r>
        <w:rPr>
          <w:rFonts w:cs="Times New Roman"/>
          <w:szCs w:val="28"/>
        </w:rPr>
        <w:t xml:space="preserve">- </w:t>
      </w:r>
      <w:r w:rsidRPr="002F2912">
        <w:rPr>
          <w:rFonts w:cs="Times New Roman"/>
          <w:szCs w:val="28"/>
        </w:rPr>
        <w:t xml:space="preserve">ликвидации и расселения приспособленных для проживания строений        </w:t>
      </w:r>
      <w:r>
        <w:rPr>
          <w:rFonts w:cs="Times New Roman"/>
          <w:szCs w:val="28"/>
        </w:rPr>
        <w:t xml:space="preserve">    </w:t>
      </w:r>
      <w:r w:rsidRPr="002F2912">
        <w:rPr>
          <w:rFonts w:cs="Times New Roman"/>
          <w:szCs w:val="28"/>
        </w:rPr>
        <w:lastRenderedPageBreak/>
        <w:t>в рамках адресной программы муниципального образования городского округа город Сургут по ликвидации и расселению приспособленных для проживания строений в поселке Зелен</w:t>
      </w:r>
      <w:r w:rsidR="00706EF0">
        <w:rPr>
          <w:rFonts w:cs="Times New Roman"/>
          <w:szCs w:val="28"/>
        </w:rPr>
        <w:t>ом</w:t>
      </w:r>
      <w:r w:rsidRPr="002F2912">
        <w:rPr>
          <w:rFonts w:cs="Times New Roman"/>
          <w:szCs w:val="28"/>
        </w:rPr>
        <w:t>, утвержденной постановлением Администрации города от 12.02.2013 № 866;</w:t>
      </w:r>
    </w:p>
    <w:p w:rsidR="002F2912" w:rsidRPr="002F2912" w:rsidRDefault="002F2912" w:rsidP="002F2912">
      <w:pPr>
        <w:widowControl w:val="0"/>
        <w:tabs>
          <w:tab w:val="left" w:pos="993"/>
        </w:tabs>
        <w:suppressAutoHyphens/>
        <w:autoSpaceDE w:val="0"/>
        <w:ind w:firstLine="567"/>
        <w:jc w:val="both"/>
        <w:rPr>
          <w:rFonts w:cs="Times New Roman"/>
          <w:szCs w:val="28"/>
        </w:rPr>
      </w:pPr>
      <w:r>
        <w:rPr>
          <w:rFonts w:cs="Times New Roman"/>
          <w:szCs w:val="28"/>
        </w:rPr>
        <w:t xml:space="preserve">- </w:t>
      </w:r>
      <w:r w:rsidRPr="002F2912">
        <w:rPr>
          <w:rFonts w:cs="Times New Roman"/>
          <w:szCs w:val="28"/>
        </w:rPr>
        <w:t>координации деятельности по развитию индивидуального жилищного строительства в поселках в рамках дополнительных мероприятий</w:t>
      </w:r>
      <w:r>
        <w:rPr>
          <w:rFonts w:cs="Times New Roman"/>
          <w:szCs w:val="28"/>
        </w:rPr>
        <w:t xml:space="preserve"> </w:t>
      </w:r>
      <w:r w:rsidRPr="002F2912">
        <w:rPr>
          <w:rFonts w:cs="Times New Roman"/>
          <w:szCs w:val="28"/>
        </w:rPr>
        <w:t>по выпол</w:t>
      </w:r>
      <w:r>
        <w:rPr>
          <w:rFonts w:cs="Times New Roman"/>
          <w:szCs w:val="28"/>
        </w:rPr>
        <w:t>-</w:t>
      </w:r>
      <w:r w:rsidRPr="002F2912">
        <w:rPr>
          <w:rFonts w:cs="Times New Roman"/>
          <w:szCs w:val="28"/>
        </w:rPr>
        <w:t xml:space="preserve">нению долгосрочной целевой программы «Обеспечение жилыми помещениями граждан, проживающих в жилых помещениях, непригодных для проживания, </w:t>
      </w:r>
      <w:r>
        <w:rPr>
          <w:rFonts w:cs="Times New Roman"/>
          <w:szCs w:val="28"/>
        </w:rPr>
        <w:t xml:space="preserve">               </w:t>
      </w:r>
      <w:r w:rsidRPr="002F2912">
        <w:rPr>
          <w:rFonts w:cs="Times New Roman"/>
          <w:szCs w:val="28"/>
        </w:rPr>
        <w:t>на 2006</w:t>
      </w:r>
      <w:r>
        <w:rPr>
          <w:rFonts w:cs="Times New Roman"/>
          <w:szCs w:val="28"/>
        </w:rPr>
        <w:t xml:space="preserve"> – </w:t>
      </w:r>
      <w:r w:rsidRPr="002F2912">
        <w:rPr>
          <w:rFonts w:cs="Times New Roman"/>
          <w:szCs w:val="28"/>
        </w:rPr>
        <w:t xml:space="preserve">2015 годы», утвержденных распоряжением Администрации города </w:t>
      </w:r>
      <w:r>
        <w:rPr>
          <w:rFonts w:cs="Times New Roman"/>
          <w:szCs w:val="28"/>
        </w:rPr>
        <w:t xml:space="preserve">                   </w:t>
      </w:r>
      <w:r w:rsidRPr="002F2912">
        <w:rPr>
          <w:rFonts w:cs="Times New Roman"/>
          <w:szCs w:val="28"/>
        </w:rPr>
        <w:t>от 20.04.2011 № 954 «Об утверждении дополнительных мероприятий по выпол</w:t>
      </w:r>
      <w:r>
        <w:rPr>
          <w:rFonts w:cs="Times New Roman"/>
          <w:szCs w:val="28"/>
        </w:rPr>
        <w:t>-</w:t>
      </w:r>
      <w:r w:rsidRPr="002F2912">
        <w:rPr>
          <w:rFonts w:cs="Times New Roman"/>
          <w:szCs w:val="28"/>
        </w:rPr>
        <w:t xml:space="preserve">нению долгосрочной целевой программы «Обеспечение жилыми помещениями граждан, проживающих в жилых помещениях, непригодных для проживания </w:t>
      </w:r>
      <w:r>
        <w:rPr>
          <w:rFonts w:cs="Times New Roman"/>
          <w:szCs w:val="28"/>
        </w:rPr>
        <w:t xml:space="preserve">                </w:t>
      </w:r>
      <w:r w:rsidRPr="002F2912">
        <w:rPr>
          <w:rFonts w:cs="Times New Roman"/>
          <w:szCs w:val="28"/>
        </w:rPr>
        <w:t>в городе Сургуте на 2006</w:t>
      </w:r>
      <w:r>
        <w:rPr>
          <w:rFonts w:cs="Times New Roman"/>
          <w:szCs w:val="28"/>
        </w:rPr>
        <w:t xml:space="preserve"> – </w:t>
      </w:r>
      <w:r w:rsidRPr="002F2912">
        <w:rPr>
          <w:rFonts w:cs="Times New Roman"/>
          <w:szCs w:val="28"/>
        </w:rPr>
        <w:t>2015 годы»</w:t>
      </w:r>
      <w:r>
        <w:rPr>
          <w:rFonts w:cs="Times New Roman"/>
          <w:szCs w:val="28"/>
        </w:rPr>
        <w:t>.</w:t>
      </w:r>
    </w:p>
    <w:p w:rsidR="0068194E" w:rsidRDefault="002F2912" w:rsidP="002F2912">
      <w:pPr>
        <w:tabs>
          <w:tab w:val="left" w:pos="-993"/>
        </w:tabs>
        <w:ind w:firstLine="567"/>
        <w:jc w:val="both"/>
        <w:rPr>
          <w:rFonts w:cs="Times New Roman"/>
          <w:szCs w:val="28"/>
        </w:rPr>
      </w:pPr>
      <w:r w:rsidRPr="002F2912">
        <w:rPr>
          <w:rFonts w:cs="Times New Roman"/>
          <w:szCs w:val="28"/>
        </w:rPr>
        <w:t>Настоящая муниципальная прогр</w:t>
      </w:r>
      <w:r w:rsidR="0068194E">
        <w:rPr>
          <w:rFonts w:cs="Times New Roman"/>
          <w:szCs w:val="28"/>
        </w:rPr>
        <w:t>амма разработана в соответствии:</w:t>
      </w:r>
    </w:p>
    <w:p w:rsidR="0068194E" w:rsidRDefault="0068194E" w:rsidP="002F2912">
      <w:pPr>
        <w:tabs>
          <w:tab w:val="left" w:pos="-993"/>
        </w:tabs>
        <w:ind w:firstLine="567"/>
        <w:jc w:val="both"/>
        <w:rPr>
          <w:rFonts w:eastAsia="Calibri" w:cs="Times New Roman"/>
          <w:szCs w:val="28"/>
        </w:rPr>
      </w:pPr>
      <w:r>
        <w:rPr>
          <w:rFonts w:cs="Times New Roman"/>
          <w:szCs w:val="28"/>
        </w:rPr>
        <w:t>-</w:t>
      </w:r>
      <w:r w:rsidR="002F2912" w:rsidRPr="002F2912">
        <w:rPr>
          <w:rFonts w:cs="Times New Roman"/>
          <w:szCs w:val="28"/>
        </w:rPr>
        <w:t xml:space="preserve"> с </w:t>
      </w:r>
      <w:r w:rsidR="002F2912" w:rsidRPr="002F2912">
        <w:rPr>
          <w:rFonts w:eastAsia="Calibri" w:cs="Times New Roman"/>
          <w:szCs w:val="28"/>
        </w:rPr>
        <w:t xml:space="preserve">Федеральным законом от 29.12.2004 № 189-ФЗ «О введении в действие </w:t>
      </w:r>
      <w:r w:rsidR="002F2912">
        <w:rPr>
          <w:rFonts w:eastAsia="Calibri" w:cs="Times New Roman"/>
          <w:szCs w:val="28"/>
        </w:rPr>
        <w:t xml:space="preserve">                      </w:t>
      </w:r>
      <w:r w:rsidR="002F2912" w:rsidRPr="002F2912">
        <w:rPr>
          <w:rFonts w:eastAsia="Calibri" w:cs="Times New Roman"/>
          <w:szCs w:val="28"/>
        </w:rPr>
        <w:t>Жилищного</w:t>
      </w:r>
      <w:r>
        <w:rPr>
          <w:rFonts w:eastAsia="Calibri" w:cs="Times New Roman"/>
          <w:szCs w:val="28"/>
        </w:rPr>
        <w:t xml:space="preserve"> кодекса Российской Федерации»:</w:t>
      </w:r>
    </w:p>
    <w:p w:rsidR="0068194E" w:rsidRDefault="0068194E" w:rsidP="002F2912">
      <w:pPr>
        <w:tabs>
          <w:tab w:val="left" w:pos="-993"/>
        </w:tabs>
        <w:ind w:firstLine="567"/>
        <w:jc w:val="both"/>
        <w:rPr>
          <w:rFonts w:eastAsia="Calibri" w:cs="Times New Roman"/>
          <w:spacing w:val="-6"/>
          <w:szCs w:val="28"/>
        </w:rPr>
      </w:pPr>
      <w:r>
        <w:rPr>
          <w:rFonts w:eastAsia="Calibri" w:cs="Times New Roman"/>
          <w:szCs w:val="28"/>
        </w:rPr>
        <w:t xml:space="preserve">- </w:t>
      </w:r>
      <w:r w:rsidR="002F2912" w:rsidRPr="002F2912">
        <w:rPr>
          <w:rFonts w:eastAsia="Calibri" w:cs="Times New Roman"/>
          <w:szCs w:val="28"/>
        </w:rPr>
        <w:t xml:space="preserve">Жилищным кодексом Российской </w:t>
      </w:r>
      <w:r>
        <w:rPr>
          <w:rFonts w:eastAsia="Calibri" w:cs="Times New Roman"/>
          <w:spacing w:val="-6"/>
          <w:szCs w:val="28"/>
        </w:rPr>
        <w:t>Федерации;</w:t>
      </w:r>
    </w:p>
    <w:p w:rsidR="0068194E" w:rsidRDefault="0068194E" w:rsidP="002F2912">
      <w:pPr>
        <w:tabs>
          <w:tab w:val="left" w:pos="-993"/>
        </w:tabs>
        <w:ind w:firstLine="567"/>
        <w:jc w:val="both"/>
        <w:rPr>
          <w:rFonts w:eastAsia="Calibri" w:cs="Times New Roman"/>
          <w:szCs w:val="28"/>
        </w:rPr>
      </w:pPr>
      <w:r>
        <w:rPr>
          <w:rFonts w:eastAsia="Calibri" w:cs="Times New Roman"/>
          <w:spacing w:val="-6"/>
          <w:szCs w:val="28"/>
        </w:rPr>
        <w:t>-</w:t>
      </w:r>
      <w:r w:rsidR="002F2912" w:rsidRPr="002F2912">
        <w:rPr>
          <w:rFonts w:eastAsia="Calibri" w:cs="Times New Roman"/>
          <w:spacing w:val="-6"/>
          <w:szCs w:val="28"/>
        </w:rPr>
        <w:t xml:space="preserve"> Законом Ханты-Мансийского автономного округа – Югры от 06.07.2005</w:t>
      </w:r>
      <w:r w:rsidR="002F2912" w:rsidRPr="002F2912">
        <w:rPr>
          <w:rFonts w:eastAsia="Calibri" w:cs="Times New Roman"/>
          <w:szCs w:val="28"/>
        </w:rPr>
        <w:t xml:space="preserve"> № 57-оз «О регулировании отдельных жилищных отношений в Ханты-Мансийском автономном окру</w:t>
      </w:r>
      <w:r>
        <w:rPr>
          <w:rFonts w:eastAsia="Calibri" w:cs="Times New Roman"/>
          <w:szCs w:val="28"/>
        </w:rPr>
        <w:t>ге – Югре»;</w:t>
      </w:r>
    </w:p>
    <w:p w:rsidR="0068194E" w:rsidRDefault="0068194E" w:rsidP="002F2912">
      <w:pPr>
        <w:tabs>
          <w:tab w:val="left" w:pos="-993"/>
        </w:tabs>
        <w:ind w:firstLine="567"/>
        <w:jc w:val="both"/>
        <w:rPr>
          <w:rFonts w:cs="Times New Roman"/>
          <w:szCs w:val="28"/>
        </w:rPr>
      </w:pPr>
      <w:r>
        <w:rPr>
          <w:rFonts w:eastAsia="Calibri" w:cs="Times New Roman"/>
          <w:szCs w:val="28"/>
        </w:rPr>
        <w:t xml:space="preserve">- </w:t>
      </w:r>
      <w:r w:rsidR="002F2912" w:rsidRPr="002F2912">
        <w:rPr>
          <w:rFonts w:cs="Times New Roman"/>
          <w:szCs w:val="28"/>
        </w:rPr>
        <w:t>постановлением Правительства Ханты-</w:t>
      </w:r>
      <w:r w:rsidR="002F2912">
        <w:rPr>
          <w:rFonts w:cs="Times New Roman"/>
          <w:szCs w:val="28"/>
        </w:rPr>
        <w:t xml:space="preserve"> </w:t>
      </w:r>
      <w:r w:rsidR="002F2912" w:rsidRPr="002F2912">
        <w:rPr>
          <w:rFonts w:cs="Times New Roman"/>
          <w:szCs w:val="28"/>
        </w:rPr>
        <w:t>Мансийского автономного округа – Югры от 09.10.2013 № 408-п «О государственной программе Ханты-Мансийского автономного округа – Югры «Обеспечение доступным</w:t>
      </w:r>
      <w:r w:rsidR="002F2912">
        <w:rPr>
          <w:rFonts w:cs="Times New Roman"/>
          <w:szCs w:val="28"/>
        </w:rPr>
        <w:t xml:space="preserve"> </w:t>
      </w:r>
      <w:r w:rsidR="002F2912" w:rsidRPr="002F2912">
        <w:rPr>
          <w:rFonts w:cs="Times New Roman"/>
          <w:szCs w:val="28"/>
        </w:rPr>
        <w:t>и комфортным жильем жителей Ханты-Мансийского автономного округа – Югры в 2016</w:t>
      </w:r>
      <w:r w:rsidR="002F2912">
        <w:rPr>
          <w:rFonts w:cs="Times New Roman"/>
          <w:szCs w:val="28"/>
        </w:rPr>
        <w:t xml:space="preserve"> – </w:t>
      </w:r>
      <w:r w:rsidR="002F2912" w:rsidRPr="002F2912">
        <w:rPr>
          <w:rFonts w:cs="Times New Roman"/>
          <w:szCs w:val="28"/>
        </w:rPr>
        <w:t>2020 го</w:t>
      </w:r>
      <w:r>
        <w:rPr>
          <w:rFonts w:cs="Times New Roman"/>
          <w:szCs w:val="28"/>
        </w:rPr>
        <w:t>дах»;</w:t>
      </w:r>
    </w:p>
    <w:p w:rsidR="00147EDB" w:rsidRDefault="00147EDB" w:rsidP="002F2912">
      <w:pPr>
        <w:tabs>
          <w:tab w:val="left" w:pos="-993"/>
        </w:tabs>
        <w:ind w:firstLine="567"/>
        <w:jc w:val="both"/>
        <w:rPr>
          <w:rFonts w:cs="Times New Roman"/>
          <w:szCs w:val="28"/>
        </w:rPr>
      </w:pPr>
      <w:r w:rsidRPr="00147EDB">
        <w:rPr>
          <w:rFonts w:cs="Times New Roman"/>
          <w:szCs w:val="28"/>
        </w:rPr>
        <w:t>- решением Думы города от 08.06.2015 № 718-V ДГ «О Стратегии социально-экономического развития муниципального образования городской округ город Сургут на период до 2030 года»;</w:t>
      </w:r>
    </w:p>
    <w:p w:rsidR="0068194E" w:rsidRDefault="0068194E" w:rsidP="002F2912">
      <w:pPr>
        <w:tabs>
          <w:tab w:val="left" w:pos="-993"/>
        </w:tabs>
        <w:ind w:firstLine="567"/>
        <w:jc w:val="both"/>
        <w:rPr>
          <w:rFonts w:cs="Times New Roman"/>
          <w:szCs w:val="28"/>
        </w:rPr>
      </w:pPr>
      <w:r>
        <w:rPr>
          <w:rFonts w:cs="Times New Roman"/>
          <w:szCs w:val="28"/>
        </w:rPr>
        <w:t xml:space="preserve">- </w:t>
      </w:r>
      <w:r w:rsidR="002F2912" w:rsidRPr="002F2912">
        <w:rPr>
          <w:rFonts w:cs="Times New Roman"/>
          <w:szCs w:val="28"/>
        </w:rPr>
        <w:t>постановлением Администрации города</w:t>
      </w:r>
      <w:r w:rsidR="002F2912">
        <w:rPr>
          <w:rFonts w:cs="Times New Roman"/>
          <w:szCs w:val="28"/>
        </w:rPr>
        <w:t xml:space="preserve"> </w:t>
      </w:r>
      <w:r w:rsidR="002F2912" w:rsidRPr="002F2912">
        <w:rPr>
          <w:rFonts w:cs="Times New Roman"/>
          <w:szCs w:val="28"/>
        </w:rPr>
        <w:t>от 17.07.2013 № 5159 «Об утверждении порядка принятия реше</w:t>
      </w:r>
      <w:r>
        <w:rPr>
          <w:rFonts w:cs="Times New Roman"/>
          <w:szCs w:val="28"/>
        </w:rPr>
        <w:t xml:space="preserve">ний </w:t>
      </w:r>
      <w:r w:rsidR="002F2912" w:rsidRPr="002F2912">
        <w:rPr>
          <w:rFonts w:cs="Times New Roman"/>
          <w:szCs w:val="28"/>
        </w:rPr>
        <w:t>о разработке, формирования и реализации муниципальных программ городского округа го</w:t>
      </w:r>
      <w:r>
        <w:rPr>
          <w:rFonts w:cs="Times New Roman"/>
          <w:szCs w:val="28"/>
        </w:rPr>
        <w:t>род Сургут»;</w:t>
      </w:r>
    </w:p>
    <w:p w:rsidR="002F2912" w:rsidRPr="002F2912" w:rsidRDefault="0068194E" w:rsidP="002F2912">
      <w:pPr>
        <w:tabs>
          <w:tab w:val="left" w:pos="-993"/>
        </w:tabs>
        <w:ind w:firstLine="567"/>
        <w:jc w:val="both"/>
        <w:rPr>
          <w:rFonts w:cs="Times New Roman"/>
          <w:bCs/>
          <w:szCs w:val="28"/>
        </w:rPr>
      </w:pPr>
      <w:r>
        <w:rPr>
          <w:rFonts w:cs="Times New Roman"/>
          <w:szCs w:val="28"/>
        </w:rPr>
        <w:t>-</w:t>
      </w:r>
      <w:r w:rsidR="002F2912">
        <w:rPr>
          <w:rFonts w:cs="Times New Roman"/>
          <w:szCs w:val="28"/>
        </w:rPr>
        <w:t xml:space="preserve"> </w:t>
      </w:r>
      <w:r>
        <w:rPr>
          <w:rFonts w:cs="Times New Roman"/>
          <w:szCs w:val="28"/>
        </w:rPr>
        <w:t>на основании</w:t>
      </w:r>
      <w:r w:rsidR="002F2912">
        <w:rPr>
          <w:rFonts w:cs="Times New Roman"/>
          <w:szCs w:val="28"/>
        </w:rPr>
        <w:t xml:space="preserve"> </w:t>
      </w:r>
      <w:r w:rsidR="002F2912" w:rsidRPr="002F2912">
        <w:rPr>
          <w:rFonts w:cs="Times New Roman"/>
          <w:szCs w:val="28"/>
        </w:rPr>
        <w:t xml:space="preserve">паспорта муниципальной программы, утвержденного распоряжением Администрации города от 30.08.2013 № 3096 «О разработке муниципальной программы </w:t>
      </w:r>
      <w:r w:rsidR="002F2912" w:rsidRPr="002F2912">
        <w:rPr>
          <w:rFonts w:cs="Times New Roman"/>
          <w:spacing w:val="-4"/>
          <w:szCs w:val="28"/>
        </w:rPr>
        <w:t>«Улучшение жилищных условий населения города Сургута на 2014 – 2030 годы»,</w:t>
      </w:r>
      <w:r w:rsidR="002F2912" w:rsidRPr="002F2912">
        <w:rPr>
          <w:rFonts w:cs="Times New Roman"/>
          <w:szCs w:val="28"/>
        </w:rPr>
        <w:t xml:space="preserve"> содержащего перечень правовых оснований для ее формирования и четыре</w:t>
      </w:r>
      <w:r>
        <w:rPr>
          <w:rFonts w:cs="Times New Roman"/>
          <w:szCs w:val="28"/>
        </w:rPr>
        <w:t xml:space="preserve"> </w:t>
      </w:r>
      <w:r w:rsidR="002F2912" w:rsidRPr="002F2912">
        <w:rPr>
          <w:rFonts w:cs="Times New Roman"/>
          <w:szCs w:val="28"/>
        </w:rPr>
        <w:t>подпрограммы:</w:t>
      </w:r>
    </w:p>
    <w:p w:rsidR="002F2912" w:rsidRPr="002F2912" w:rsidRDefault="002F2912" w:rsidP="002F2912">
      <w:pPr>
        <w:widowControl w:val="0"/>
        <w:tabs>
          <w:tab w:val="left" w:pos="993"/>
        </w:tabs>
        <w:suppressAutoHyphens/>
        <w:autoSpaceDE w:val="0"/>
        <w:ind w:left="567"/>
        <w:jc w:val="both"/>
        <w:rPr>
          <w:rFonts w:cs="Times New Roman"/>
          <w:bCs/>
          <w:szCs w:val="28"/>
        </w:rPr>
      </w:pPr>
      <w:r>
        <w:rPr>
          <w:rFonts w:cs="Times New Roman"/>
          <w:bCs/>
          <w:szCs w:val="28"/>
        </w:rPr>
        <w:t xml:space="preserve">- </w:t>
      </w:r>
      <w:r w:rsidRPr="002F2912">
        <w:rPr>
          <w:rFonts w:cs="Times New Roman"/>
          <w:bCs/>
          <w:szCs w:val="28"/>
        </w:rPr>
        <w:t>подпрограмма «Обеспечение жилыми помещениями граждан»;</w:t>
      </w:r>
    </w:p>
    <w:p w:rsidR="002F2912" w:rsidRPr="002F2912" w:rsidRDefault="002F2912" w:rsidP="002F2912">
      <w:pPr>
        <w:widowControl w:val="0"/>
        <w:tabs>
          <w:tab w:val="left" w:pos="993"/>
        </w:tabs>
        <w:suppressAutoHyphens/>
        <w:autoSpaceDE w:val="0"/>
        <w:ind w:firstLine="567"/>
        <w:jc w:val="both"/>
        <w:rPr>
          <w:rFonts w:cs="Times New Roman"/>
          <w:bCs/>
          <w:szCs w:val="28"/>
        </w:rPr>
      </w:pPr>
      <w:r>
        <w:rPr>
          <w:rFonts w:cs="Times New Roman"/>
          <w:bCs/>
          <w:szCs w:val="28"/>
        </w:rPr>
        <w:t xml:space="preserve">- </w:t>
      </w:r>
      <w:r w:rsidRPr="002F2912">
        <w:rPr>
          <w:rFonts w:cs="Times New Roman"/>
          <w:bCs/>
          <w:szCs w:val="28"/>
        </w:rPr>
        <w:t>подпрограмма «Адресная подпрограмма по переселению граждан                  из аварийного жилищного фонда на 2013</w:t>
      </w:r>
      <w:r>
        <w:rPr>
          <w:rFonts w:cs="Times New Roman"/>
          <w:bCs/>
          <w:szCs w:val="28"/>
        </w:rPr>
        <w:t xml:space="preserve"> – </w:t>
      </w:r>
      <w:r w:rsidRPr="002F2912">
        <w:rPr>
          <w:rFonts w:cs="Times New Roman"/>
          <w:bCs/>
          <w:szCs w:val="28"/>
        </w:rPr>
        <w:t>2017 годы»;</w:t>
      </w:r>
    </w:p>
    <w:p w:rsidR="002F2912" w:rsidRPr="002F2912" w:rsidRDefault="002F2912" w:rsidP="002F2912">
      <w:pPr>
        <w:widowControl w:val="0"/>
        <w:tabs>
          <w:tab w:val="left" w:pos="993"/>
        </w:tabs>
        <w:suppressAutoHyphens/>
        <w:autoSpaceDE w:val="0"/>
        <w:ind w:firstLine="567"/>
        <w:jc w:val="both"/>
        <w:rPr>
          <w:rFonts w:cs="Times New Roman"/>
          <w:bCs/>
          <w:szCs w:val="28"/>
        </w:rPr>
      </w:pPr>
      <w:r>
        <w:rPr>
          <w:rFonts w:cs="Times New Roman"/>
          <w:bCs/>
          <w:szCs w:val="28"/>
        </w:rPr>
        <w:t xml:space="preserve">- </w:t>
      </w:r>
      <w:r w:rsidRPr="002F2912">
        <w:rPr>
          <w:rFonts w:cs="Times New Roman"/>
          <w:bCs/>
          <w:szCs w:val="28"/>
        </w:rPr>
        <w:t>подпрограмма «Ликвидация и расселение приспособленных для прожи</w:t>
      </w:r>
      <w:r>
        <w:rPr>
          <w:rFonts w:cs="Times New Roman"/>
          <w:bCs/>
          <w:szCs w:val="28"/>
        </w:rPr>
        <w:t>-</w:t>
      </w:r>
      <w:r w:rsidRPr="002F2912">
        <w:rPr>
          <w:rFonts w:cs="Times New Roman"/>
          <w:bCs/>
          <w:szCs w:val="28"/>
        </w:rPr>
        <w:t>вания строений»;</w:t>
      </w:r>
    </w:p>
    <w:p w:rsidR="002F2912" w:rsidRPr="002F2912" w:rsidRDefault="002F2912" w:rsidP="002F2912">
      <w:pPr>
        <w:widowControl w:val="0"/>
        <w:tabs>
          <w:tab w:val="left" w:pos="993"/>
        </w:tabs>
        <w:suppressAutoHyphens/>
        <w:autoSpaceDE w:val="0"/>
        <w:ind w:firstLine="567"/>
        <w:jc w:val="both"/>
        <w:rPr>
          <w:rFonts w:cs="Times New Roman"/>
          <w:bCs/>
          <w:szCs w:val="28"/>
        </w:rPr>
      </w:pPr>
      <w:r>
        <w:rPr>
          <w:rFonts w:cs="Times New Roman"/>
          <w:bCs/>
          <w:szCs w:val="28"/>
        </w:rPr>
        <w:t xml:space="preserve">- </w:t>
      </w:r>
      <w:r w:rsidRPr="002F2912">
        <w:rPr>
          <w:rFonts w:cs="Times New Roman"/>
          <w:bCs/>
          <w:szCs w:val="28"/>
        </w:rPr>
        <w:t xml:space="preserve">подпрограмма «Развитие индивидуального жилищного строительства       </w:t>
      </w:r>
      <w:r>
        <w:rPr>
          <w:rFonts w:cs="Times New Roman"/>
          <w:bCs/>
          <w:szCs w:val="28"/>
        </w:rPr>
        <w:t xml:space="preserve">                </w:t>
      </w:r>
      <w:r w:rsidRPr="002F2912">
        <w:rPr>
          <w:rFonts w:cs="Times New Roman"/>
          <w:bCs/>
          <w:szCs w:val="28"/>
        </w:rPr>
        <w:t>в поселках».</w:t>
      </w:r>
    </w:p>
    <w:p w:rsidR="002F2912" w:rsidRPr="002F2912" w:rsidRDefault="002F2912" w:rsidP="002F2912">
      <w:pPr>
        <w:tabs>
          <w:tab w:val="left" w:pos="993"/>
        </w:tabs>
        <w:ind w:firstLine="567"/>
        <w:jc w:val="both"/>
        <w:rPr>
          <w:rFonts w:cs="Times New Roman"/>
          <w:bCs/>
          <w:szCs w:val="28"/>
        </w:rPr>
      </w:pPr>
      <w:r w:rsidRPr="002F2912">
        <w:rPr>
          <w:rFonts w:cs="Times New Roman"/>
          <w:bCs/>
          <w:szCs w:val="28"/>
        </w:rPr>
        <w:lastRenderedPageBreak/>
        <w:t>Муниципальная программа предусматривает софинансирование расходов из средств федерального бюджета, окружного бюджета в рамках вышеуказанной государственной программы Ханты-Мансийского автономного окр</w:t>
      </w:r>
      <w:r w:rsidR="006552B3">
        <w:rPr>
          <w:rFonts w:cs="Times New Roman"/>
          <w:bCs/>
          <w:szCs w:val="28"/>
        </w:rPr>
        <w:t xml:space="preserve">уга – </w:t>
      </w:r>
      <w:r w:rsidR="00F21E32">
        <w:rPr>
          <w:rFonts w:cs="Times New Roman"/>
          <w:bCs/>
          <w:szCs w:val="28"/>
        </w:rPr>
        <w:t>Югры и</w:t>
      </w:r>
      <w:r w:rsidRPr="002F2912">
        <w:rPr>
          <w:rFonts w:cs="Times New Roman"/>
          <w:bCs/>
          <w:szCs w:val="28"/>
        </w:rPr>
        <w:t xml:space="preserve"> адресной программы </w:t>
      </w:r>
      <w:r w:rsidRPr="002F2912">
        <w:rPr>
          <w:rFonts w:cs="Times New Roman"/>
          <w:szCs w:val="28"/>
        </w:rPr>
        <w:t>Ханты-Мансийского автономного округа – Югры по переселению граждан из аварийного жилищного фонда на 2013-2017 годы, утвержденной постановлением Правительства Ханты-Мансийского автономного округа – Югры от 30.05.2013 № 211-п</w:t>
      </w:r>
      <w:r w:rsidRPr="002F2912">
        <w:rPr>
          <w:rFonts w:cs="Times New Roman"/>
          <w:bCs/>
          <w:szCs w:val="28"/>
        </w:rPr>
        <w:t>.</w:t>
      </w:r>
    </w:p>
    <w:p w:rsidR="002F2912" w:rsidRPr="002F2912" w:rsidRDefault="002F2912" w:rsidP="002F2912">
      <w:pPr>
        <w:tabs>
          <w:tab w:val="left" w:pos="993"/>
        </w:tabs>
        <w:ind w:firstLine="567"/>
        <w:jc w:val="both"/>
        <w:rPr>
          <w:rFonts w:cs="Times New Roman"/>
          <w:bCs/>
          <w:szCs w:val="28"/>
        </w:rPr>
      </w:pPr>
      <w:r w:rsidRPr="002F2912">
        <w:rPr>
          <w:rFonts w:cs="Times New Roman"/>
          <w:bCs/>
          <w:szCs w:val="28"/>
        </w:rPr>
        <w:t xml:space="preserve">Предусмотренные муниципальной программой мероприятия согласованы по целям и задачам с приоритетным национальным проектом Российской </w:t>
      </w:r>
      <w:r>
        <w:rPr>
          <w:rFonts w:cs="Times New Roman"/>
          <w:bCs/>
          <w:szCs w:val="28"/>
        </w:rPr>
        <w:t xml:space="preserve">                       </w:t>
      </w:r>
      <w:r w:rsidRPr="002F2912">
        <w:rPr>
          <w:rFonts w:cs="Times New Roman"/>
          <w:bCs/>
          <w:szCs w:val="28"/>
        </w:rPr>
        <w:t>Федерации «Доступное и комфортное жилье – гражданам России», федеральной целевой программой «Жилище» на 2015</w:t>
      </w:r>
      <w:r>
        <w:rPr>
          <w:rFonts w:cs="Times New Roman"/>
          <w:bCs/>
          <w:szCs w:val="28"/>
        </w:rPr>
        <w:t xml:space="preserve"> – </w:t>
      </w:r>
      <w:r w:rsidRPr="002F2912">
        <w:rPr>
          <w:rFonts w:cs="Times New Roman"/>
          <w:bCs/>
          <w:szCs w:val="28"/>
        </w:rPr>
        <w:t>2020 годы, утвержденной постановлением Правительства Российской Федерации от 17.12.2010 № 1050.</w:t>
      </w:r>
    </w:p>
    <w:p w:rsidR="002F2912" w:rsidRPr="002F2912" w:rsidRDefault="002F2912" w:rsidP="002F2912">
      <w:pPr>
        <w:tabs>
          <w:tab w:val="left" w:pos="993"/>
        </w:tabs>
        <w:ind w:firstLine="567"/>
        <w:jc w:val="both"/>
        <w:rPr>
          <w:rFonts w:cs="Times New Roman"/>
          <w:bCs/>
          <w:szCs w:val="28"/>
        </w:rPr>
      </w:pPr>
      <w:r w:rsidRPr="002F2912">
        <w:rPr>
          <w:rFonts w:cs="Times New Roman"/>
          <w:bCs/>
          <w:szCs w:val="28"/>
        </w:rPr>
        <w:t xml:space="preserve">Муниципальная программа разработана с учетом основных положений </w:t>
      </w:r>
      <w:r>
        <w:rPr>
          <w:rFonts w:cs="Times New Roman"/>
          <w:bCs/>
          <w:szCs w:val="28"/>
        </w:rPr>
        <w:t xml:space="preserve">    </w:t>
      </w:r>
      <w:r w:rsidRPr="002F2912">
        <w:rPr>
          <w:rFonts w:cs="Times New Roman"/>
          <w:bCs/>
          <w:szCs w:val="28"/>
        </w:rPr>
        <w:t xml:space="preserve">Концепции долгосрочного социально-экономического развития Российской </w:t>
      </w:r>
      <w:r>
        <w:rPr>
          <w:rFonts w:cs="Times New Roman"/>
          <w:bCs/>
          <w:szCs w:val="28"/>
        </w:rPr>
        <w:t xml:space="preserve">              </w:t>
      </w:r>
      <w:r w:rsidRPr="002F2912">
        <w:rPr>
          <w:rFonts w:cs="Times New Roman"/>
          <w:bCs/>
          <w:szCs w:val="28"/>
        </w:rPr>
        <w:t>Федерации на период до 2020 года, утвержденной распоряжением Прави</w:t>
      </w:r>
      <w:r>
        <w:rPr>
          <w:rFonts w:cs="Times New Roman"/>
          <w:bCs/>
          <w:szCs w:val="28"/>
        </w:rPr>
        <w:t xml:space="preserve">-                    </w:t>
      </w:r>
      <w:r w:rsidRPr="002F2912">
        <w:rPr>
          <w:rFonts w:cs="Times New Roman"/>
          <w:bCs/>
          <w:szCs w:val="28"/>
        </w:rPr>
        <w:t xml:space="preserve">тельства Российской Федерации от 17.11.2008 № 1662-р, Стратегии социально-экономического развития Ханты-Мансийского автономного округа – Югры </w:t>
      </w:r>
      <w:r>
        <w:rPr>
          <w:rFonts w:cs="Times New Roman"/>
          <w:bCs/>
          <w:szCs w:val="28"/>
        </w:rPr>
        <w:t xml:space="preserve">                       </w:t>
      </w:r>
      <w:r w:rsidRPr="002F2912">
        <w:rPr>
          <w:rFonts w:cs="Times New Roman"/>
          <w:bCs/>
          <w:szCs w:val="28"/>
        </w:rPr>
        <w:t xml:space="preserve">до 2030 года, утвержденной распоряжением </w:t>
      </w:r>
      <w:r w:rsidR="00147EDB" w:rsidRPr="002F2912">
        <w:rPr>
          <w:rFonts w:cs="Times New Roman"/>
          <w:bCs/>
          <w:szCs w:val="28"/>
        </w:rPr>
        <w:t>Прави</w:t>
      </w:r>
      <w:r w:rsidR="00147EDB">
        <w:rPr>
          <w:rFonts w:cs="Times New Roman"/>
          <w:bCs/>
          <w:szCs w:val="28"/>
        </w:rPr>
        <w:t>т</w:t>
      </w:r>
      <w:r w:rsidR="00147EDB" w:rsidRPr="002F2912">
        <w:rPr>
          <w:rFonts w:cs="Times New Roman"/>
          <w:bCs/>
          <w:spacing w:val="-4"/>
          <w:szCs w:val="28"/>
        </w:rPr>
        <w:t>ельства</w:t>
      </w:r>
      <w:r w:rsidRPr="002F2912">
        <w:rPr>
          <w:rFonts w:cs="Times New Roman"/>
          <w:bCs/>
          <w:spacing w:val="-4"/>
          <w:szCs w:val="28"/>
        </w:rPr>
        <w:t xml:space="preserve"> Ханты-Мансийского автономн</w:t>
      </w:r>
      <w:r w:rsidR="00147EDB">
        <w:rPr>
          <w:rFonts w:cs="Times New Roman"/>
          <w:bCs/>
          <w:spacing w:val="-4"/>
          <w:szCs w:val="28"/>
        </w:rPr>
        <w:t>ого округа – Югры от 22.03.2013</w:t>
      </w:r>
      <w:r w:rsidR="006552B3">
        <w:rPr>
          <w:rFonts w:cs="Times New Roman"/>
          <w:bCs/>
          <w:spacing w:val="-4"/>
          <w:szCs w:val="28"/>
        </w:rPr>
        <w:t xml:space="preserve"> </w:t>
      </w:r>
      <w:r w:rsidRPr="002F2912">
        <w:rPr>
          <w:rFonts w:cs="Times New Roman"/>
          <w:bCs/>
          <w:spacing w:val="-4"/>
          <w:szCs w:val="28"/>
        </w:rPr>
        <w:t>№ 101-рп.</w:t>
      </w:r>
    </w:p>
    <w:p w:rsidR="002F2912" w:rsidRPr="002F2912" w:rsidRDefault="002F2912" w:rsidP="002F2912">
      <w:pPr>
        <w:tabs>
          <w:tab w:val="left" w:pos="993"/>
        </w:tabs>
        <w:ind w:firstLine="567"/>
        <w:jc w:val="both"/>
        <w:rPr>
          <w:rFonts w:cs="Times New Roman"/>
          <w:bCs/>
          <w:szCs w:val="28"/>
        </w:rPr>
      </w:pPr>
      <w:r w:rsidRPr="002F2912">
        <w:rPr>
          <w:rFonts w:cs="Times New Roman"/>
          <w:bCs/>
          <w:szCs w:val="28"/>
        </w:rPr>
        <w:t>Реализация мероприятий настоящей программы направлена</w:t>
      </w:r>
      <w:r>
        <w:rPr>
          <w:rFonts w:cs="Times New Roman"/>
          <w:bCs/>
          <w:szCs w:val="28"/>
        </w:rPr>
        <w:t xml:space="preserve"> </w:t>
      </w:r>
      <w:r w:rsidRPr="002F2912">
        <w:rPr>
          <w:rFonts w:cs="Times New Roman"/>
          <w:bCs/>
          <w:szCs w:val="28"/>
        </w:rPr>
        <w:t>на ликвидацию ветхих, аварийных, непригодных для проживания домов, что соответству</w:t>
      </w:r>
      <w:r w:rsidR="006552B3">
        <w:rPr>
          <w:rFonts w:cs="Times New Roman"/>
          <w:bCs/>
          <w:szCs w:val="28"/>
        </w:rPr>
        <w:t xml:space="preserve">ет </w:t>
      </w:r>
      <w:r w:rsidRPr="002F2912">
        <w:rPr>
          <w:rFonts w:cs="Times New Roman"/>
          <w:bCs/>
          <w:szCs w:val="28"/>
        </w:rPr>
        <w:t>вектору «Жилищно-коммунальное хозяйство» направления «Жизнеобеспе</w:t>
      </w:r>
      <w:r>
        <w:rPr>
          <w:rFonts w:cs="Times New Roman"/>
          <w:bCs/>
          <w:szCs w:val="28"/>
        </w:rPr>
        <w:t xml:space="preserve">-                </w:t>
      </w:r>
      <w:r w:rsidRPr="002F2912">
        <w:rPr>
          <w:rFonts w:cs="Times New Roman"/>
          <w:bCs/>
          <w:szCs w:val="28"/>
        </w:rPr>
        <w:t>чение» Стратегии социально-экономического развития муниципального образования городской округ город Сургута на период до 2030 года.</w:t>
      </w:r>
    </w:p>
    <w:p w:rsidR="002F2912" w:rsidRPr="00597A45" w:rsidRDefault="002F2912" w:rsidP="00597A45">
      <w:pPr>
        <w:ind w:firstLine="567"/>
        <w:jc w:val="both"/>
      </w:pPr>
      <w:r w:rsidRPr="00597A45">
        <w:t xml:space="preserve">Муниципальная программа включает перечень подпрограмм, разработка которых выполнена во исполнение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w:t>
      </w:r>
      <w:r w:rsidR="008F28EA" w:rsidRPr="00597A45">
        <w:t>жилищно-коммунальных</w:t>
      </w:r>
      <w:r w:rsidRPr="00597A45">
        <w:t xml:space="preserve"> услуг»; Федерального закона от 21.07.2007 № 185-ФЗ «О Фонде                           содействия реформированию жи</w:t>
      </w:r>
      <w:r w:rsidR="00147EDB">
        <w:t xml:space="preserve">лищно-коммунального хозяйства»; </w:t>
      </w:r>
      <w:r w:rsidR="00147EDB" w:rsidRPr="00147EDB">
        <w:t>Закона Ханты-Мансийского автономного округа – Югры от 06.07.2005 № 57-оз «О регулировании отдельных жилищных отношений в Ханты-Мансийском автономном округе – Югре»; постановления Правительства Ханты- Мансийского автономного округа – Югры от 09.10.2013 № 408-п «О государственной программе Ханты-Мансийского автономного округа – Югры «Обеспечение доступным и комфортным жильем жителей Ханты-Мансийского автономного округа – Югры в 2016 – 2020 годах»</w:t>
      </w:r>
      <w:r w:rsidR="00147EDB">
        <w:t xml:space="preserve"> </w:t>
      </w:r>
      <w:r w:rsidR="008F28EA" w:rsidRPr="00597A45">
        <w:t>постановл</w:t>
      </w:r>
      <w:r w:rsidR="008F28EA" w:rsidRPr="00597A45">
        <w:rPr>
          <w:spacing w:val="-6"/>
        </w:rPr>
        <w:t>ения</w:t>
      </w:r>
      <w:r w:rsidRPr="00597A45">
        <w:rPr>
          <w:spacing w:val="-6"/>
        </w:rPr>
        <w:t xml:space="preserve"> Правительства Ханты-Мансийского автономного округа – Югры от 30.05.2013</w:t>
      </w:r>
      <w:r w:rsidRPr="00597A45">
        <w:t xml:space="preserve"> № 211-п «Об адресной программе Ханты-М</w:t>
      </w:r>
      <w:r w:rsidR="00281938">
        <w:t xml:space="preserve">ансийского автономного округа – </w:t>
      </w:r>
      <w:r w:rsidRPr="00597A45">
        <w:t>Югры по переселению граждан из аварийного жилищного фонда</w:t>
      </w:r>
      <w:r w:rsidR="00281938">
        <w:t xml:space="preserve"> на 2013 –</w:t>
      </w:r>
      <w:r w:rsidRPr="00597A45">
        <w:t xml:space="preserve"> </w:t>
      </w:r>
      <w:r w:rsidR="00147EDB">
        <w:rPr>
          <w:spacing w:val="-6"/>
        </w:rPr>
        <w:t>2017 годы»</w:t>
      </w:r>
      <w:r w:rsidRPr="00597A45">
        <w:t>.</w:t>
      </w:r>
    </w:p>
    <w:p w:rsidR="002F2912" w:rsidRPr="00597A45" w:rsidRDefault="002F2912" w:rsidP="00597A45">
      <w:pPr>
        <w:ind w:firstLine="567"/>
        <w:jc w:val="both"/>
      </w:pPr>
      <w:r w:rsidRPr="00597A45">
        <w:t>Муниципальная программа «Улучшение жилищных условий населения                  города Сургута на 2014 – 2030 годы» направлена на создание условий, способствующих решению проблемы обеспечения качественным жильем граждан                       и обеспечения жильем граждан, нуждающихся в улучшении жилищных усло</w:t>
      </w:r>
      <w:r w:rsidRPr="00597A45">
        <w:lastRenderedPageBreak/>
        <w:t>вий. В рамках исполнения мероприятий муниципальной программы также предусмотрено улучшение жилищных условий граждан отдельных категорий,                                 в том числе малоимущих граждан, работников муниципальных учреждений                       и предприятий города, работников органов местного самоуправления, граждан, лишившихся единственного жилья в результате чрезвычайной ситуации либо мошеннических действий в отношении этих граждан.</w:t>
      </w:r>
    </w:p>
    <w:p w:rsidR="002F2912" w:rsidRPr="00597A45" w:rsidRDefault="002F2912" w:rsidP="00597A45">
      <w:pPr>
        <w:ind w:firstLine="567"/>
        <w:jc w:val="both"/>
      </w:pPr>
      <w:r w:rsidRPr="00597A45">
        <w:t xml:space="preserve">Улучшение жилищных условий – одна из острых проблем, она предполагает значительную нагрузку на бюджеты всех уровней, с одной стороны, и </w:t>
      </w:r>
      <w:r w:rsidR="00281938" w:rsidRPr="00597A45">
        <w:t>значительную</w:t>
      </w:r>
      <w:r w:rsidRPr="00597A45">
        <w:t xml:space="preserve"> неудовлетворенность со стороны граждан, с другой стороны, поскольку невозможность обеспечить всех качественным жильем вызывает социальное напряжение, в частности среди граждан, проживающих в</w:t>
      </w:r>
      <w:r w:rsidR="00281938">
        <w:t xml:space="preserve"> аварийном, ветхом </w:t>
      </w:r>
      <w:r w:rsidRPr="00597A45">
        <w:t>или непригодном жилищном фонде.</w:t>
      </w:r>
    </w:p>
    <w:p w:rsidR="002F2912" w:rsidRPr="00597A45" w:rsidRDefault="002F2912" w:rsidP="00597A45">
      <w:pPr>
        <w:ind w:firstLine="567"/>
        <w:jc w:val="both"/>
      </w:pPr>
      <w:r w:rsidRPr="00597A45">
        <w:t>Тем не менее определенная и весьма небезуспешная работа в этом направлении ведется, что позволяет обеспечить комфортным жильем не только                     граждан, признанных малоимущими, нуждающимися в улучшении жилищных условий, но и тех, кто формально не попадает под категорию «нуждающихся», но при этом проживает в жилье, не отвечающем современным и санитарно-                техническим требованиям.</w:t>
      </w:r>
    </w:p>
    <w:p w:rsidR="002F2912" w:rsidRPr="00597A45" w:rsidRDefault="002F2912" w:rsidP="00597A45">
      <w:pPr>
        <w:ind w:firstLine="567"/>
        <w:jc w:val="both"/>
      </w:pPr>
      <w:r w:rsidRPr="00597A45">
        <w:t>Социальная значимость жилищного фонда социального использования предопределена тем обстоятельством, что граждане, нуждающиеся в жилище или в улучшении жилищных условий, могут благодаря институту найма жилых помещений жилищного фонда социального использования, повысить качество своего проживания. Наличие подобной возможности свидетельствует                         о поддержке со стороны государства путем предоставления жилища не только малоимущим гражданам.</w:t>
      </w:r>
    </w:p>
    <w:p w:rsidR="002F2912" w:rsidRPr="00597A45" w:rsidRDefault="002F2912" w:rsidP="00597A45">
      <w:pPr>
        <w:ind w:firstLine="567"/>
        <w:jc w:val="both"/>
      </w:pPr>
      <w:r w:rsidRPr="00597A45">
        <w:t>1. Подпрограмма «Обеспечение жилыми помещениями граждан».</w:t>
      </w:r>
    </w:p>
    <w:p w:rsidR="002F2912" w:rsidRPr="00597A45" w:rsidRDefault="002F2912" w:rsidP="00597A45">
      <w:pPr>
        <w:ind w:firstLine="567"/>
        <w:jc w:val="both"/>
      </w:pPr>
      <w:r w:rsidRPr="00597A45">
        <w:t>В рамках реализации подпрограммы приобретаются и предоставляются               благоустроенные жилые помещения следующим категориям граждан:</w:t>
      </w:r>
    </w:p>
    <w:p w:rsidR="002F2912" w:rsidRPr="00597A45" w:rsidRDefault="002F2912" w:rsidP="00597A45">
      <w:pPr>
        <w:ind w:firstLine="567"/>
        <w:jc w:val="both"/>
      </w:pPr>
      <w:r w:rsidRPr="00597A45">
        <w:t xml:space="preserve">- граждане, проживающие в ветхих, аварийных жилых домах и в жилых </w:t>
      </w:r>
      <w:r w:rsidR="00597A45">
        <w:t xml:space="preserve">                    </w:t>
      </w:r>
      <w:r w:rsidRPr="00597A45">
        <w:t>помещениях, непригодных для проживания, в том числе и проживающие                         на территории, в отношении которой заключены договоры о развитии застро-</w:t>
      </w:r>
      <w:r w:rsidR="00597A45">
        <w:t xml:space="preserve">                      </w:t>
      </w:r>
      <w:r w:rsidRPr="00597A45">
        <w:t>енной территории либо соглашения о застройке микрорайонов;</w:t>
      </w:r>
    </w:p>
    <w:p w:rsidR="002F2912" w:rsidRPr="00597A45" w:rsidRDefault="002F2912" w:rsidP="00597A45">
      <w:pPr>
        <w:ind w:firstLine="567"/>
        <w:jc w:val="both"/>
      </w:pPr>
      <w:r w:rsidRPr="00597A45">
        <w:t>- граждане, состоящие на учете в качестве нуждающихся в жилых помещениях, предоставляемых по договорам социального найма по месту жительст</w:t>
      </w:r>
      <w:r w:rsidR="006F37D2">
        <w:t xml:space="preserve">ва </w:t>
      </w:r>
      <w:r w:rsidRPr="00597A45">
        <w:t>в городе Сургуте;</w:t>
      </w:r>
    </w:p>
    <w:p w:rsidR="002F2912" w:rsidRDefault="002F2912" w:rsidP="00597A45">
      <w:pPr>
        <w:ind w:firstLine="567"/>
        <w:jc w:val="both"/>
      </w:pPr>
      <w:r w:rsidRPr="00597A45">
        <w:t>- граждане, претендующие на получение жилых помещений специализированного жилищного фонда, в целях обеспечения жильем отдельных категорий граждан, работников муниципальных учреждений и предприятий города, работников органов местного самоуправления, граждан, лишившихся единственного жилья в результате чрезвычайной ситуации либо мошеннических действий в отношении эт</w:t>
      </w:r>
      <w:r w:rsidR="00066058">
        <w:t>их граждан;</w:t>
      </w:r>
    </w:p>
    <w:p w:rsidR="00F22DF5" w:rsidRPr="004355FD" w:rsidRDefault="00F22DF5" w:rsidP="00597A45">
      <w:pPr>
        <w:ind w:firstLine="567"/>
        <w:jc w:val="both"/>
        <w:rPr>
          <w:szCs w:val="28"/>
        </w:rPr>
      </w:pPr>
      <w:r w:rsidRPr="004355FD">
        <w:t xml:space="preserve">- </w:t>
      </w:r>
      <w:r w:rsidRPr="004355FD">
        <w:rPr>
          <w:szCs w:val="28"/>
        </w:rPr>
        <w:t>граждане, состоящие на учете на получение муниципального жилого помещения на условиях договора поднайма, заключенного в соответствии с договором аренды, коммерческого найма</w:t>
      </w:r>
      <w:r w:rsidR="00066058" w:rsidRPr="004355FD">
        <w:rPr>
          <w:szCs w:val="28"/>
        </w:rPr>
        <w:t>;</w:t>
      </w:r>
    </w:p>
    <w:p w:rsidR="00F22DF5" w:rsidRPr="004355FD" w:rsidRDefault="00F22DF5" w:rsidP="006F37D2">
      <w:pPr>
        <w:ind w:firstLine="567"/>
        <w:jc w:val="both"/>
      </w:pPr>
      <w:r w:rsidRPr="004355FD">
        <w:lastRenderedPageBreak/>
        <w:t xml:space="preserve">- </w:t>
      </w:r>
      <w:r w:rsidRPr="004355FD">
        <w:rPr>
          <w:rFonts w:eastAsia="Times New Roman" w:cs="Times New Roman"/>
          <w:bCs/>
          <w:szCs w:val="28"/>
        </w:rPr>
        <w:t>инвалиды, семьи, имеющие детей-инвалидов, являющихся собственниками жилых помещений</w:t>
      </w:r>
      <w:r w:rsidRPr="004355FD">
        <w:t>.</w:t>
      </w:r>
    </w:p>
    <w:p w:rsidR="002F2912" w:rsidRPr="00597A45" w:rsidRDefault="002F2912" w:rsidP="00597A45">
      <w:pPr>
        <w:ind w:firstLine="567"/>
        <w:jc w:val="both"/>
      </w:pPr>
      <w:r w:rsidRPr="004355FD">
        <w:t xml:space="preserve">Понятие «ветхое жилье» в законодательстве Российской Федерации                  </w:t>
      </w:r>
      <w:r w:rsidRPr="004355FD">
        <w:rPr>
          <w:spacing w:val="-6"/>
        </w:rPr>
        <w:t>не раскрывается. Вместе с тем оно широко используется как в названии различных</w:t>
      </w:r>
      <w:r w:rsidRPr="00597A45">
        <w:t xml:space="preserve"> </w:t>
      </w:r>
      <w:r w:rsidRPr="00597A45">
        <w:rPr>
          <w:spacing w:val="-6"/>
        </w:rPr>
        <w:t>федеральных программ «по регенерации кварталов ветхого</w:t>
      </w:r>
      <w:r w:rsidR="00597A45" w:rsidRPr="00597A45">
        <w:rPr>
          <w:spacing w:val="-6"/>
        </w:rPr>
        <w:t xml:space="preserve"> </w:t>
      </w:r>
      <w:r w:rsidRPr="00597A45">
        <w:rPr>
          <w:spacing w:val="-6"/>
        </w:rPr>
        <w:t>и аварийного жилья»,</w:t>
      </w:r>
      <w:r w:rsidRPr="00597A45">
        <w:t xml:space="preserve"> </w:t>
      </w:r>
      <w:r w:rsidRPr="00597A45">
        <w:rPr>
          <w:spacing w:val="-4"/>
        </w:rPr>
        <w:t>расселению граждан из ветхого и аварийного жилья, так</w:t>
      </w:r>
      <w:r w:rsidR="00597A45" w:rsidRPr="00597A45">
        <w:rPr>
          <w:spacing w:val="-4"/>
        </w:rPr>
        <w:t xml:space="preserve"> </w:t>
      </w:r>
      <w:r w:rsidRPr="00597A45">
        <w:rPr>
          <w:spacing w:val="-4"/>
        </w:rPr>
        <w:t>и упоминается в судебных</w:t>
      </w:r>
      <w:r w:rsidRPr="00597A45">
        <w:t xml:space="preserve"> актах. На сегодняшний день определение понятия «ветхое состояние зда</w:t>
      </w:r>
      <w:r w:rsidR="006D4E68">
        <w:t xml:space="preserve">ния» </w:t>
      </w:r>
      <w:r w:rsidRPr="00597A45">
        <w:t>содержится в Мет</w:t>
      </w:r>
      <w:r w:rsidR="00706EF0">
        <w:t xml:space="preserve">одическом пособии, </w:t>
      </w:r>
      <w:r w:rsidR="000F7397" w:rsidRPr="000F7397">
        <w:t>по содержанию и ремонту жилищного фонда МДК 2-04.2004</w:t>
      </w:r>
      <w:r w:rsidR="009E3B8F">
        <w:t>,</w:t>
      </w:r>
      <w:r w:rsidR="000F7397">
        <w:t xml:space="preserve"> </w:t>
      </w:r>
      <w:r w:rsidR="00706EF0">
        <w:t>утвержденном</w:t>
      </w:r>
      <w:r w:rsidRPr="00597A45">
        <w:t xml:space="preserve"> Госстроем Россий</w:t>
      </w:r>
      <w:r w:rsidR="006D4E68">
        <w:t>ской</w:t>
      </w:r>
      <w:r w:rsidR="00706EF0">
        <w:t xml:space="preserve"> </w:t>
      </w:r>
      <w:r w:rsidRPr="00597A45">
        <w:t xml:space="preserve">Федерации </w:t>
      </w:r>
      <w:r w:rsidR="00597A45">
        <w:t xml:space="preserve">                      </w:t>
      </w:r>
      <w:r w:rsidRPr="00597A45">
        <w:t>(официально не публиковалось).</w:t>
      </w:r>
    </w:p>
    <w:p w:rsidR="002F2912" w:rsidRPr="00597A45" w:rsidRDefault="002F2912" w:rsidP="00597A45">
      <w:pPr>
        <w:ind w:firstLine="567"/>
        <w:jc w:val="both"/>
      </w:pPr>
      <w:r w:rsidRPr="00597A45">
        <w:t xml:space="preserve">Согласно данным органов государственной статистики, в общей площади жилищного фонда города 1,9% относится к ветхому и аварийному жилью, </w:t>
      </w:r>
      <w:r w:rsidR="00597A45" w:rsidRPr="00597A45">
        <w:t xml:space="preserve">                     </w:t>
      </w:r>
      <w:r w:rsidRPr="00597A45">
        <w:t xml:space="preserve">требующему расселения. Состояние жилищного фонда обусловлено высоким уровнем износа – более </w:t>
      </w:r>
      <w:r w:rsidR="00597A45" w:rsidRPr="00597A45">
        <w:t>60</w:t>
      </w:r>
      <w:r w:rsidRPr="00597A45">
        <w:t>%. Около 1/4 конструктивов жилищного деревянного фонда с истекшим сроком эксплуатации, в результате чего признаны аварийными или непригодными для проживания. Требуется проведение комплекса</w:t>
      </w:r>
      <w:r w:rsidR="00597A45">
        <w:t xml:space="preserve">                   </w:t>
      </w:r>
      <w:r w:rsidRPr="00597A45">
        <w:t xml:space="preserve"> мероприятий по ликвидации ветхого, аварийного, непригодного для проживания жилищного фонда.</w:t>
      </w:r>
    </w:p>
    <w:p w:rsidR="002F2912" w:rsidRPr="00597A45" w:rsidRDefault="002F2912" w:rsidP="00597A45">
      <w:pPr>
        <w:ind w:firstLine="567"/>
        <w:jc w:val="both"/>
      </w:pPr>
      <w:r w:rsidRPr="00597A45">
        <w:t xml:space="preserve">Также в рамках подпрограммы необходимо осуществлять учет граждан, нуждающихся в жилых помещениях, предоставляемых по договорам социального найма по месту жительства в городе, а также учет граждан, претендующих </w:t>
      </w:r>
      <w:r w:rsidRPr="00597A45">
        <w:rPr>
          <w:spacing w:val="-4"/>
        </w:rPr>
        <w:t>на получение жилых помещений специализированного жилищного фонда, в целях</w:t>
      </w:r>
      <w:r w:rsidRPr="00597A45">
        <w:t xml:space="preserve"> обеспечения жиль</w:t>
      </w:r>
      <w:r w:rsidR="00597A45">
        <w:t>е</w:t>
      </w:r>
      <w:r w:rsidRPr="00597A45">
        <w:t>м отдельных категорий граждан, работников муниципальных учреждений и предприятий города, работников органов местного самоуправления, граждан, лишившихся единственного жилья в результате чрезвычайной ситуации либо мошеннических действий в отношении этих граждан.</w:t>
      </w:r>
    </w:p>
    <w:p w:rsidR="002F2912" w:rsidRPr="00597A45" w:rsidRDefault="002F2912" w:rsidP="00597A45">
      <w:pPr>
        <w:ind w:firstLine="567"/>
        <w:jc w:val="both"/>
      </w:pPr>
      <w:r w:rsidRPr="00597A45">
        <w:t xml:space="preserve">Одним из приоритетов в деятельности органов государственной власти               и органов местного самоуправления автономного округа является формирование и развитие рынка арендного жилья путем строительства наемных домов. </w:t>
      </w:r>
    </w:p>
    <w:p w:rsidR="002F2912" w:rsidRPr="00597A45" w:rsidRDefault="002F2912" w:rsidP="00597A45">
      <w:pPr>
        <w:ind w:firstLine="567"/>
        <w:jc w:val="both"/>
      </w:pPr>
      <w:r w:rsidRPr="00597A45">
        <w:t>В июле 2014 года в Жилищный кодекс Российской Федерации введен новый институт найма жилых помещений жилищного фонда социального использования и наемных домов.</w:t>
      </w:r>
    </w:p>
    <w:p w:rsidR="002F2912" w:rsidRPr="00597A45" w:rsidRDefault="002F2912" w:rsidP="00597A45">
      <w:pPr>
        <w:ind w:firstLine="567"/>
        <w:jc w:val="both"/>
      </w:pPr>
      <w:r w:rsidRPr="00597A45">
        <w:t xml:space="preserve">Изменение законодательства обусловлено тем, что не все категории </w:t>
      </w:r>
      <w:r w:rsidR="00597A45">
        <w:t xml:space="preserve">                        </w:t>
      </w:r>
      <w:r w:rsidRPr="00597A45">
        <w:t>граждан, в силу своего возраста, специфики трудовой деятельности либо в силу уровня дохода, могут приобрести жилые помещения в собственность.</w:t>
      </w:r>
    </w:p>
    <w:p w:rsidR="002F2912" w:rsidRPr="00597A45" w:rsidRDefault="002F2912" w:rsidP="00597A45">
      <w:pPr>
        <w:ind w:firstLine="567"/>
        <w:jc w:val="both"/>
      </w:pPr>
      <w:r w:rsidRPr="00597A45">
        <w:t xml:space="preserve">В связи с изменением законодательства </w:t>
      </w:r>
      <w:bookmarkStart w:id="1" w:name="sub_9116"/>
      <w:r w:rsidRPr="00597A45">
        <w:t xml:space="preserve">у лиц, не являющихся малоимущими, однако с доходом, не представляющим возможности покупки жилья </w:t>
      </w:r>
      <w:r w:rsidR="00597A45">
        <w:t xml:space="preserve">                           </w:t>
      </w:r>
      <w:r w:rsidRPr="00597A45">
        <w:t xml:space="preserve">за счет личных сбережений или в кредит, появилась возможность найма жилья </w:t>
      </w:r>
      <w:r w:rsidR="00597A45">
        <w:t xml:space="preserve">                 </w:t>
      </w:r>
      <w:r w:rsidRPr="00597A45">
        <w:t>в наемных домах.</w:t>
      </w:r>
    </w:p>
    <w:bookmarkEnd w:id="1"/>
    <w:p w:rsidR="002F2912" w:rsidRPr="004355FD" w:rsidRDefault="002F2912" w:rsidP="00597A45">
      <w:pPr>
        <w:ind w:firstLine="567"/>
        <w:jc w:val="both"/>
      </w:pPr>
      <w:r w:rsidRPr="00597A45">
        <w:t xml:space="preserve">Создание наемных домов позволит гражданам, не имеющим возможности приобрести жилые помещения в собственность, улучшить качество проживания </w:t>
      </w:r>
      <w:r w:rsidRPr="004355FD">
        <w:t>путем найма жилых помещений социального использования в таких домах.</w:t>
      </w:r>
    </w:p>
    <w:p w:rsidR="00F22DF5" w:rsidRPr="004355FD" w:rsidRDefault="00F22DF5" w:rsidP="00597A45">
      <w:pPr>
        <w:ind w:firstLine="567"/>
        <w:jc w:val="both"/>
      </w:pPr>
      <w:r w:rsidRPr="004355FD">
        <w:rPr>
          <w:rFonts w:eastAsia="Times New Roman" w:cs="Times New Roman"/>
          <w:szCs w:val="28"/>
          <w:lang w:eastAsia="ru-RU"/>
        </w:rPr>
        <w:t xml:space="preserve">В целях беспрепятственного доступа в жилье </w:t>
      </w:r>
      <w:r w:rsidRPr="004355FD">
        <w:rPr>
          <w:rFonts w:eastAsia="Times New Roman" w:cs="Times New Roman"/>
          <w:bCs/>
          <w:szCs w:val="28"/>
        </w:rPr>
        <w:t>инвалидов, семьей, имеющих детей-инвалидов, являющихся собственниками жилых помещений,</w:t>
      </w:r>
      <w:r w:rsidRPr="004355FD">
        <w:rPr>
          <w:rFonts w:eastAsia="Times New Roman" w:cs="Times New Roman"/>
          <w:szCs w:val="28"/>
          <w:lang w:eastAsia="ru-RU"/>
        </w:rPr>
        <w:t xml:space="preserve"> в рамках </w:t>
      </w:r>
      <w:r w:rsidRPr="004355FD">
        <w:rPr>
          <w:rFonts w:eastAsia="Times New Roman" w:cs="Times New Roman"/>
          <w:szCs w:val="28"/>
          <w:lang w:eastAsia="ru-RU"/>
        </w:rPr>
        <w:lastRenderedPageBreak/>
        <w:t xml:space="preserve">подпрограммы </w:t>
      </w:r>
      <w:r w:rsidRPr="004355FD">
        <w:t xml:space="preserve">будут приобретаться </w:t>
      </w:r>
      <w:r w:rsidRPr="004355FD">
        <w:rPr>
          <w:rFonts w:eastAsia="Times New Roman" w:cs="Times New Roman"/>
          <w:szCs w:val="28"/>
          <w:lang w:eastAsia="ru-RU"/>
        </w:rPr>
        <w:t>жилые помещения в домах, оснащенных механизмами и оборудованием для перемещения инвалидов.</w:t>
      </w:r>
    </w:p>
    <w:p w:rsidR="002F2912" w:rsidRPr="004355FD" w:rsidRDefault="002F2912" w:rsidP="00597A45">
      <w:pPr>
        <w:ind w:firstLine="567"/>
        <w:jc w:val="both"/>
      </w:pPr>
      <w:r w:rsidRPr="004355FD">
        <w:t>2. Подпрограмма «Адресная подпрограмма по переселению граждан</w:t>
      </w:r>
      <w:r w:rsidR="00597A45" w:rsidRPr="004355FD">
        <w:t xml:space="preserve">                              </w:t>
      </w:r>
      <w:r w:rsidRPr="004355FD">
        <w:t>из аварийного жилищного фонда на 2013</w:t>
      </w:r>
      <w:r w:rsidR="00597A45" w:rsidRPr="004355FD">
        <w:t xml:space="preserve"> – </w:t>
      </w:r>
      <w:r w:rsidRPr="004355FD">
        <w:t>2017 годы»</w:t>
      </w:r>
      <w:r w:rsidR="00597A45" w:rsidRPr="004355FD">
        <w:t>.</w:t>
      </w:r>
    </w:p>
    <w:p w:rsidR="002F2912" w:rsidRPr="00597A45" w:rsidRDefault="002F2912" w:rsidP="00597A45">
      <w:pPr>
        <w:ind w:firstLine="567"/>
        <w:jc w:val="both"/>
      </w:pPr>
      <w:r w:rsidRPr="004355FD">
        <w:t>Подпрограмма разработана в соответствии с Федеральным законом</w:t>
      </w:r>
      <w:r w:rsidRPr="00597A45">
        <w:t xml:space="preserve">                  от 21.07.2007 № 185-ФЗ «О фонде содействия реформированию жилищно-</w:t>
      </w:r>
      <w:r w:rsidR="00597A45">
        <w:t xml:space="preserve">                      </w:t>
      </w:r>
      <w:r w:rsidRPr="00597A45">
        <w:t xml:space="preserve">коммунального хозяйства» и направлена на ликвидацию к </w:t>
      </w:r>
      <w:r w:rsidR="00597A45">
        <w:t>0</w:t>
      </w:r>
      <w:r w:rsidRPr="00597A45">
        <w:t xml:space="preserve">1 сентября 2017 года многоквартирных домов, признанных в установленном порядке до </w:t>
      </w:r>
      <w:r w:rsidR="00597A45">
        <w:t>0</w:t>
      </w:r>
      <w:r w:rsidRPr="00597A45">
        <w:t xml:space="preserve">1 января 2012 года аварийными. Решение вопросов по переселению граждан из </w:t>
      </w:r>
      <w:r w:rsidRPr="00597A45">
        <w:rPr>
          <w:spacing w:val="-6"/>
        </w:rPr>
        <w:t>аварийного жилищного фонда является приори</w:t>
      </w:r>
      <w:r w:rsidR="00597A45" w:rsidRPr="00597A45">
        <w:rPr>
          <w:spacing w:val="-6"/>
        </w:rPr>
        <w:t xml:space="preserve">тетом для автономного округа. </w:t>
      </w:r>
      <w:r w:rsidRPr="00597A45">
        <w:rPr>
          <w:spacing w:val="-6"/>
        </w:rPr>
        <w:t>Аварийное</w:t>
      </w:r>
      <w:r w:rsidRPr="00597A45">
        <w:t xml:space="preserve"> состояние здания – состояние здания, при котором более половины жилых </w:t>
      </w:r>
      <w:r w:rsidR="00597A45">
        <w:t xml:space="preserve">                        </w:t>
      </w:r>
      <w:r w:rsidRPr="00597A45">
        <w:t xml:space="preserve">помещений и основных несущих конструкций здания отнесены к категории </w:t>
      </w:r>
      <w:r w:rsidR="00597A45">
        <w:t xml:space="preserve">                    </w:t>
      </w:r>
      <w:r w:rsidRPr="00597A45">
        <w:t>аварийных и представляют опасность для жизни проживающих.</w:t>
      </w:r>
    </w:p>
    <w:p w:rsidR="002F2912" w:rsidRPr="00597A45" w:rsidRDefault="002F2912" w:rsidP="00597A45">
      <w:pPr>
        <w:ind w:firstLine="567"/>
        <w:jc w:val="both"/>
      </w:pPr>
      <w:r w:rsidRPr="00597A45">
        <w:t xml:space="preserve">В адресной программе Ханты-Мансийского автономного округа – Югры </w:t>
      </w:r>
      <w:r w:rsidR="00597A45">
        <w:t xml:space="preserve">                  </w:t>
      </w:r>
      <w:r w:rsidRPr="00597A45">
        <w:t>по переселению граждан из аварийного жилищного фонда на 2013</w:t>
      </w:r>
      <w:r w:rsidR="00597A45">
        <w:t xml:space="preserve"> – </w:t>
      </w:r>
      <w:r w:rsidRPr="00597A45">
        <w:t>2017 годы, утвержденной постановлением Правительства Ханты-Мансийского автономного окру</w:t>
      </w:r>
      <w:r w:rsidR="000F6A44">
        <w:t xml:space="preserve">га – Югры от 30.05.2013 № 211-п, </w:t>
      </w:r>
      <w:r w:rsidRPr="00597A45">
        <w:t>утвержден перечень 20</w:t>
      </w:r>
      <w:r w:rsidR="00706EF0">
        <w:t>-и</w:t>
      </w:r>
      <w:r w:rsidRPr="00597A45">
        <w:t xml:space="preserve"> многоквартирных домов в городе Сургуте, признанных в установленном порядке </w:t>
      </w:r>
      <w:r w:rsidR="00597A45">
        <w:t xml:space="preserve">                                 </w:t>
      </w:r>
      <w:r w:rsidRPr="00597A45">
        <w:t xml:space="preserve">до </w:t>
      </w:r>
      <w:r w:rsidR="00597A45">
        <w:t>0</w:t>
      </w:r>
      <w:r w:rsidRPr="00597A45">
        <w:t>1 января 2012 года аварийными в связи с физическим износом</w:t>
      </w:r>
      <w:r w:rsidR="00597A45">
        <w:t xml:space="preserve"> </w:t>
      </w:r>
      <w:r w:rsidRPr="00597A45">
        <w:t xml:space="preserve">в процессе </w:t>
      </w:r>
      <w:r w:rsidR="00597A45">
        <w:t xml:space="preserve">                   </w:t>
      </w:r>
      <w:r w:rsidRPr="00597A45">
        <w:t>их эксплуатации и подлежащими сносу или реконструкции.</w:t>
      </w:r>
    </w:p>
    <w:p w:rsidR="002F2912" w:rsidRPr="00597A45" w:rsidRDefault="002F2912" w:rsidP="00597A45">
      <w:pPr>
        <w:ind w:firstLine="567"/>
        <w:jc w:val="both"/>
      </w:pPr>
      <w:r w:rsidRPr="00597A45">
        <w:t xml:space="preserve">В 2016 году завершено расселение аварийных домов, включенных      </w:t>
      </w:r>
      <w:r w:rsidR="00706EF0">
        <w:t xml:space="preserve">                  в а</w:t>
      </w:r>
      <w:r w:rsidRPr="00597A45">
        <w:t>дресную программу Ханты-Мансийского автономного округа – Югры.</w:t>
      </w:r>
    </w:p>
    <w:p w:rsidR="002F2912" w:rsidRPr="00597A45" w:rsidRDefault="002F2912" w:rsidP="00597A45">
      <w:pPr>
        <w:ind w:firstLine="567"/>
        <w:jc w:val="both"/>
      </w:pPr>
      <w:r w:rsidRPr="00597A45">
        <w:t>3. Подпрограмма «Ликвидация и расселение приспособленных для проживания строений»</w:t>
      </w:r>
      <w:r w:rsidR="00597A45">
        <w:t>.</w:t>
      </w:r>
    </w:p>
    <w:p w:rsidR="002F2912" w:rsidRPr="00597A45" w:rsidRDefault="002F2912" w:rsidP="00597A45">
      <w:pPr>
        <w:ind w:firstLine="567"/>
        <w:jc w:val="both"/>
      </w:pPr>
      <w:r w:rsidRPr="00597A45">
        <w:t xml:space="preserve">Подпрограмма разработана в соответствии с порядком предоставления </w:t>
      </w:r>
      <w:r w:rsidR="00597A45">
        <w:t xml:space="preserve">                </w:t>
      </w:r>
      <w:r w:rsidR="002A47D2">
        <w:t>субсидии из бюджета автономного округа бюджетам муниципальных образова</w:t>
      </w:r>
      <w:r w:rsidR="002A47D2" w:rsidRPr="004355FD">
        <w:t>ний автономного округа на софинансирование программ муниципальных образований автономного округа (городских и муниципальных районов)</w:t>
      </w:r>
      <w:r w:rsidR="00B451B5" w:rsidRPr="004355FD">
        <w:t xml:space="preserve"> и</w:t>
      </w:r>
      <w:r w:rsidR="002A47D2" w:rsidRPr="004355FD">
        <w:t xml:space="preserve"> </w:t>
      </w:r>
      <w:r w:rsidR="00AC6AA3" w:rsidRPr="004355FD">
        <w:t>социальной выплаты</w:t>
      </w:r>
      <w:r w:rsidRPr="004355FD">
        <w:t xml:space="preserve"> по ликвидации и расселению приспособленных для проживания</w:t>
      </w:r>
      <w:r w:rsidRPr="00597A45">
        <w:t xml:space="preserve"> строений государственной программы «Обеспечение доступным</w:t>
      </w:r>
      <w:r w:rsidR="00597A45">
        <w:t xml:space="preserve"> </w:t>
      </w:r>
      <w:r w:rsidRPr="00597A45">
        <w:t>и комфортным жильем жителей Ханты-Мансийского автономного округа – Югры в 2016</w:t>
      </w:r>
      <w:r w:rsidR="00597A45">
        <w:t xml:space="preserve"> – </w:t>
      </w:r>
      <w:r w:rsidRPr="00597A45">
        <w:t xml:space="preserve">2020 годах», </w:t>
      </w:r>
      <w:r w:rsidRPr="00597A45">
        <w:rPr>
          <w:spacing w:val="-6"/>
        </w:rPr>
        <w:t>утвержденной постановлением Правительства Ханты-Мансийского автономного</w:t>
      </w:r>
      <w:r w:rsidRPr="00597A45">
        <w:t xml:space="preserve"> округа – Югры от 09.10.2013 № 408-п.</w:t>
      </w:r>
    </w:p>
    <w:p w:rsidR="002F2912" w:rsidRPr="00597A45" w:rsidRDefault="002F2912" w:rsidP="00597A45">
      <w:pPr>
        <w:ind w:firstLine="567"/>
        <w:jc w:val="both"/>
      </w:pPr>
      <w:r w:rsidRPr="00597A45">
        <w:t>Объем софинансирования программ муниципальных образований</w:t>
      </w:r>
      <w:r w:rsidR="00597A45">
        <w:t xml:space="preserve"> </w:t>
      </w:r>
      <w:r w:rsidRPr="00597A45">
        <w:t>по ликвидации и расселению приспособленных для проживания строений</w:t>
      </w:r>
      <w:r w:rsidR="00597A45">
        <w:t xml:space="preserve"> </w:t>
      </w:r>
      <w:r w:rsidRPr="00597A45">
        <w:t xml:space="preserve">за счет </w:t>
      </w:r>
      <w:r w:rsidRPr="004355FD">
        <w:t xml:space="preserve">средств </w:t>
      </w:r>
      <w:r w:rsidR="00B953E2" w:rsidRPr="004355FD">
        <w:t xml:space="preserve">бюджета автономного округа/бюджета </w:t>
      </w:r>
      <w:r w:rsidR="00AC6AA3" w:rsidRPr="004355FD">
        <w:t>Тюменской области</w:t>
      </w:r>
      <w:r w:rsidRPr="004355FD">
        <w:t xml:space="preserve"> и средств</w:t>
      </w:r>
      <w:r w:rsidRPr="00597A45">
        <w:t xml:space="preserve"> бюджетов муниципальных образований автономного округа устанавливается</w:t>
      </w:r>
      <w:r w:rsidR="00597A45">
        <w:t xml:space="preserve"> </w:t>
      </w:r>
      <w:r w:rsidRPr="00597A45">
        <w:t>в следующем соотношении:</w:t>
      </w:r>
    </w:p>
    <w:p w:rsidR="002F2912" w:rsidRPr="00597A45" w:rsidRDefault="00597A45" w:rsidP="00597A45">
      <w:pPr>
        <w:ind w:firstLine="567"/>
        <w:jc w:val="both"/>
      </w:pPr>
      <w:r>
        <w:t xml:space="preserve">- </w:t>
      </w:r>
      <w:r w:rsidR="002F2912" w:rsidRPr="00597A45">
        <w:t>2014</w:t>
      </w:r>
      <w:r>
        <w:t xml:space="preserve"> – </w:t>
      </w:r>
      <w:r w:rsidR="002F2912" w:rsidRPr="00597A45">
        <w:t xml:space="preserve">2015 годы </w:t>
      </w:r>
      <w:r w:rsidR="00CF34A6">
        <w:rPr>
          <w:rFonts w:cs="Times New Roman"/>
        </w:rPr>
        <w:t>-</w:t>
      </w:r>
      <w:r>
        <w:t xml:space="preserve"> 90% и 10</w:t>
      </w:r>
      <w:r w:rsidR="002F2912" w:rsidRPr="00597A45">
        <w:t>%;</w:t>
      </w:r>
    </w:p>
    <w:p w:rsidR="002F2912" w:rsidRPr="00597A45" w:rsidRDefault="00597A45" w:rsidP="00597A45">
      <w:pPr>
        <w:ind w:firstLine="567"/>
        <w:jc w:val="both"/>
      </w:pPr>
      <w:r>
        <w:t xml:space="preserve">- </w:t>
      </w:r>
      <w:r w:rsidR="002F2912" w:rsidRPr="00597A45">
        <w:t>2016</w:t>
      </w:r>
      <w:r>
        <w:t xml:space="preserve"> – </w:t>
      </w:r>
      <w:r w:rsidR="002F2912" w:rsidRPr="00597A45">
        <w:t xml:space="preserve">2020 годы </w:t>
      </w:r>
      <w:r w:rsidR="00CF34A6">
        <w:rPr>
          <w:rFonts w:cs="Times New Roman"/>
        </w:rPr>
        <w:t>-</w:t>
      </w:r>
      <w:r>
        <w:t xml:space="preserve"> 89% и 11</w:t>
      </w:r>
      <w:r w:rsidR="002F2912" w:rsidRPr="00597A45">
        <w:t>%.</w:t>
      </w:r>
    </w:p>
    <w:p w:rsidR="002F2912" w:rsidRPr="00597A45" w:rsidRDefault="002F2912" w:rsidP="00597A45">
      <w:pPr>
        <w:ind w:firstLine="567"/>
        <w:jc w:val="both"/>
      </w:pPr>
      <w:r w:rsidRPr="00597A45">
        <w:t xml:space="preserve">Проблема обеспечения населения жильем продолжает оставаться в числе первостепенных для </w:t>
      </w:r>
      <w:r w:rsidR="00CF34A6" w:rsidRPr="00597A45">
        <w:t>города,</w:t>
      </w:r>
      <w:r w:rsidRPr="00597A45">
        <w:t xml:space="preserve"> как и для большинства регионов Российской </w:t>
      </w:r>
      <w:r w:rsidR="00597A45">
        <w:t xml:space="preserve">                          </w:t>
      </w:r>
      <w:r w:rsidRPr="00597A45">
        <w:t>Федерации.</w:t>
      </w:r>
    </w:p>
    <w:p w:rsidR="002F2912" w:rsidRPr="00597A45" w:rsidRDefault="002F2912" w:rsidP="00597A45">
      <w:pPr>
        <w:ind w:firstLine="567"/>
        <w:jc w:val="both"/>
      </w:pPr>
      <w:r w:rsidRPr="00597A45">
        <w:rPr>
          <w:spacing w:val="-4"/>
        </w:rPr>
        <w:lastRenderedPageBreak/>
        <w:t>Развитие города в 60</w:t>
      </w:r>
      <w:r w:rsidR="00597A45" w:rsidRPr="00597A45">
        <w:rPr>
          <w:spacing w:val="-4"/>
        </w:rPr>
        <w:t xml:space="preserve"> – </w:t>
      </w:r>
      <w:r w:rsidRPr="00597A45">
        <w:rPr>
          <w:spacing w:val="-4"/>
        </w:rPr>
        <w:t>70-х годах шло с ориентировкой</w:t>
      </w:r>
      <w:r w:rsidR="00597A45" w:rsidRPr="00597A45">
        <w:rPr>
          <w:spacing w:val="-4"/>
        </w:rPr>
        <w:t xml:space="preserve"> </w:t>
      </w:r>
      <w:r w:rsidRPr="00597A45">
        <w:rPr>
          <w:spacing w:val="-4"/>
        </w:rPr>
        <w:t>на нефтедобывающую</w:t>
      </w:r>
      <w:r w:rsidRPr="00597A45">
        <w:t xml:space="preserve"> отрасль, наблюдались опережающие темпы роста трудовых ресурсов относительно темпов строительства жилых домов, возникало стихийное строительство строений, приспособленных для проживания, на территориях, расположенных вблизи предприятий.</w:t>
      </w:r>
    </w:p>
    <w:p w:rsidR="002F2912" w:rsidRPr="00597A45" w:rsidRDefault="002F2912" w:rsidP="00597A45">
      <w:pPr>
        <w:ind w:firstLine="567"/>
        <w:jc w:val="both"/>
      </w:pPr>
      <w:r w:rsidRPr="00597A45">
        <w:t xml:space="preserve">Существование данных строений связано со стремительным ростом </w:t>
      </w:r>
      <w:r w:rsidR="00597A45">
        <w:t xml:space="preserve">                         </w:t>
      </w:r>
      <w:r w:rsidRPr="00597A45">
        <w:t>строительства города и вахтовых поселков в период интенсивного развития нефтегазовых месторождений на территории Западной Сибири. Установленные предприятиями для своих рабо</w:t>
      </w:r>
      <w:r w:rsidR="00597A45">
        <w:t>чих «вагончиков», «балки» и тому подобное</w:t>
      </w:r>
      <w:r w:rsidRPr="00597A45">
        <w:t xml:space="preserve">, </w:t>
      </w:r>
      <w:r w:rsidR="00597A45">
        <w:t xml:space="preserve">                    </w:t>
      </w:r>
      <w:r w:rsidRPr="00597A45">
        <w:t xml:space="preserve">образовывали целые поселки, так называемые «вагон-городки», «балочные </w:t>
      </w:r>
      <w:r w:rsidR="00597A45">
        <w:t xml:space="preserve">                   </w:t>
      </w:r>
      <w:r w:rsidRPr="00597A45">
        <w:t>массивы». Использование таких строений план</w:t>
      </w:r>
      <w:r w:rsidR="00706EF0">
        <w:t>ировалось как временное, однако</w:t>
      </w:r>
      <w:r w:rsidRPr="00597A45">
        <w:t xml:space="preserve"> в связи</w:t>
      </w:r>
      <w:r w:rsidR="00597A45">
        <w:t xml:space="preserve"> </w:t>
      </w:r>
      <w:r w:rsidRPr="00597A45">
        <w:t xml:space="preserve">с быстрым ростом численности населения и большой потребностью </w:t>
      </w:r>
      <w:r w:rsidR="00597A45">
        <w:t xml:space="preserve">                     </w:t>
      </w:r>
      <w:r w:rsidRPr="00597A45">
        <w:t xml:space="preserve">в жилье, переселение граждан из временных строений производилось </w:t>
      </w:r>
      <w:r w:rsidR="00597A45">
        <w:t xml:space="preserve">                                      </w:t>
      </w:r>
      <w:r w:rsidRPr="00597A45">
        <w:t xml:space="preserve">незначительно. Как правило, проживающие в них граждане состояли на учете для получения жилых помещений при данных предприятиях. В годы </w:t>
      </w:r>
      <w:r w:rsidR="00597A45">
        <w:t xml:space="preserve">                               </w:t>
      </w:r>
      <w:r w:rsidRPr="00597A45">
        <w:t xml:space="preserve">«перестройки» многие предприятия распались, бросив «балки», «вагончики», </w:t>
      </w:r>
      <w:r w:rsidR="00597A45">
        <w:t xml:space="preserve">                  </w:t>
      </w:r>
      <w:r w:rsidRPr="00597A45">
        <w:t>а очереди на жилье ликвидировались.</w:t>
      </w:r>
    </w:p>
    <w:p w:rsidR="002F2912" w:rsidRPr="00597A45" w:rsidRDefault="002F2912" w:rsidP="00597A45">
      <w:pPr>
        <w:ind w:firstLine="567"/>
        <w:jc w:val="both"/>
      </w:pPr>
      <w:r w:rsidRPr="00597A45">
        <w:t xml:space="preserve">С 2013 года наиболее остро стоит вопрос о ликвидации и расселении </w:t>
      </w:r>
      <w:r w:rsidR="00597A45">
        <w:t xml:space="preserve">                       </w:t>
      </w:r>
      <w:r w:rsidRPr="00597A45">
        <w:t xml:space="preserve">приспособленных для проживания строений, расположенных в следующих </w:t>
      </w:r>
      <w:r w:rsidR="00597A45">
        <w:t xml:space="preserve">                   </w:t>
      </w:r>
      <w:r w:rsidRPr="00597A45">
        <w:t>поселках:</w:t>
      </w:r>
    </w:p>
    <w:p w:rsidR="002F2912" w:rsidRPr="00597A45" w:rsidRDefault="00597A45" w:rsidP="00597A45">
      <w:pPr>
        <w:ind w:firstLine="567"/>
        <w:jc w:val="both"/>
      </w:pPr>
      <w:r>
        <w:t xml:space="preserve">- </w:t>
      </w:r>
      <w:r w:rsidR="002F2912" w:rsidRPr="00597A45">
        <w:t>поселок Кедровый База ОРСа;</w:t>
      </w:r>
    </w:p>
    <w:p w:rsidR="002F2912" w:rsidRPr="00597A45" w:rsidRDefault="00597A45" w:rsidP="00597A45">
      <w:pPr>
        <w:ind w:firstLine="567"/>
        <w:jc w:val="both"/>
      </w:pPr>
      <w:r>
        <w:t xml:space="preserve">- </w:t>
      </w:r>
      <w:r w:rsidR="002F2912" w:rsidRPr="00597A45">
        <w:t>поселок Зеленый;</w:t>
      </w:r>
    </w:p>
    <w:p w:rsidR="002F2912" w:rsidRPr="00597A45" w:rsidRDefault="00597A45" w:rsidP="00597A45">
      <w:pPr>
        <w:ind w:firstLine="567"/>
        <w:jc w:val="both"/>
      </w:pPr>
      <w:r>
        <w:t xml:space="preserve">- </w:t>
      </w:r>
      <w:r w:rsidR="002F2912" w:rsidRPr="00597A45">
        <w:t>поселок РЭБ Флота;</w:t>
      </w:r>
    </w:p>
    <w:p w:rsidR="002F2912" w:rsidRPr="00597A45" w:rsidRDefault="00597A45" w:rsidP="00597A45">
      <w:pPr>
        <w:ind w:firstLine="567"/>
        <w:jc w:val="both"/>
      </w:pPr>
      <w:r>
        <w:t xml:space="preserve">- </w:t>
      </w:r>
      <w:r w:rsidR="002F2912" w:rsidRPr="00597A45">
        <w:t>поселок Звездный;</w:t>
      </w:r>
    </w:p>
    <w:p w:rsidR="002F2912" w:rsidRPr="00597A45" w:rsidRDefault="00597A45" w:rsidP="00597A45">
      <w:pPr>
        <w:ind w:firstLine="567"/>
        <w:jc w:val="both"/>
      </w:pPr>
      <w:r>
        <w:t xml:space="preserve">- </w:t>
      </w:r>
      <w:r w:rsidR="002F2912" w:rsidRPr="00597A45">
        <w:t>строения, расположенные на территории линии охранной зоны</w:t>
      </w:r>
      <w:r>
        <w:t xml:space="preserve"> </w:t>
      </w:r>
      <w:r w:rsidR="002F2912" w:rsidRPr="00597A45">
        <w:t>ВЛ-110кВ в поселке Кедровый-1;</w:t>
      </w:r>
    </w:p>
    <w:p w:rsidR="002F2912" w:rsidRPr="00597A45" w:rsidRDefault="00597A45" w:rsidP="00597A45">
      <w:pPr>
        <w:ind w:firstLine="567"/>
        <w:jc w:val="both"/>
      </w:pPr>
      <w:r>
        <w:t xml:space="preserve">- </w:t>
      </w:r>
      <w:r w:rsidR="002F2912" w:rsidRPr="00597A45">
        <w:t>поселок Кедровый-2;</w:t>
      </w:r>
    </w:p>
    <w:p w:rsidR="002F2912" w:rsidRPr="00597A45" w:rsidRDefault="00597A45" w:rsidP="00597A45">
      <w:pPr>
        <w:ind w:firstLine="567"/>
        <w:jc w:val="both"/>
      </w:pPr>
      <w:r>
        <w:t xml:space="preserve">- </w:t>
      </w:r>
      <w:r w:rsidR="002F2912" w:rsidRPr="00597A45">
        <w:t>поселок СМП по улице Чернореченской;</w:t>
      </w:r>
    </w:p>
    <w:p w:rsidR="002F2912" w:rsidRPr="00597A45" w:rsidRDefault="00597A45" w:rsidP="00597A45">
      <w:pPr>
        <w:ind w:firstLine="567"/>
        <w:jc w:val="both"/>
      </w:pPr>
      <w:r>
        <w:t xml:space="preserve">- </w:t>
      </w:r>
      <w:r w:rsidR="002F2912" w:rsidRPr="00597A45">
        <w:t>поселок Та</w:t>
      </w:r>
      <w:r>
        <w:t>ё</w:t>
      </w:r>
      <w:r w:rsidR="002F2912" w:rsidRPr="00597A45">
        <w:t>жный по улице Железнодорожной и Тупиковой;</w:t>
      </w:r>
    </w:p>
    <w:p w:rsidR="002F2912" w:rsidRPr="00597A45" w:rsidRDefault="00597A45" w:rsidP="00597A45">
      <w:pPr>
        <w:ind w:firstLine="567"/>
        <w:jc w:val="both"/>
      </w:pPr>
      <w:r>
        <w:t xml:space="preserve">- </w:t>
      </w:r>
      <w:r w:rsidR="002F2912" w:rsidRPr="00597A45">
        <w:t>поселок Госснаб;</w:t>
      </w:r>
    </w:p>
    <w:p w:rsidR="002F2912" w:rsidRPr="00597A45" w:rsidRDefault="00597A45" w:rsidP="00597A45">
      <w:pPr>
        <w:ind w:firstLine="567"/>
        <w:jc w:val="both"/>
      </w:pPr>
      <w:r>
        <w:t xml:space="preserve">- </w:t>
      </w:r>
      <w:r w:rsidR="002F2912" w:rsidRPr="00597A45">
        <w:t>территория ЦРБ по улице Механизаторов;</w:t>
      </w:r>
    </w:p>
    <w:p w:rsidR="002F2912" w:rsidRPr="00597A45" w:rsidRDefault="00597A45" w:rsidP="00597A45">
      <w:pPr>
        <w:ind w:firstLine="567"/>
        <w:jc w:val="both"/>
      </w:pPr>
      <w:r>
        <w:t xml:space="preserve">- </w:t>
      </w:r>
      <w:r w:rsidR="002F2912" w:rsidRPr="00597A45">
        <w:t>строения, попадающие в границы строительств</w:t>
      </w:r>
      <w:r>
        <w:t>а магистрального водовода по улице Кайдалова от улицы 1В до улицы 2В (проспект</w:t>
      </w:r>
      <w:r w:rsidR="002F2912" w:rsidRPr="00597A45">
        <w:t xml:space="preserve"> Комсомольский);</w:t>
      </w:r>
    </w:p>
    <w:p w:rsidR="002F2912" w:rsidRPr="00597A45" w:rsidRDefault="00597A45" w:rsidP="00597A45">
      <w:pPr>
        <w:ind w:firstLine="567"/>
        <w:jc w:val="both"/>
      </w:pPr>
      <w:r>
        <w:t xml:space="preserve">- </w:t>
      </w:r>
      <w:r w:rsidR="002F2912" w:rsidRPr="00597A45">
        <w:t>поселок СМП по улице Железнодорожной и Тюменской;</w:t>
      </w:r>
    </w:p>
    <w:p w:rsidR="002F2912" w:rsidRPr="00597A45" w:rsidRDefault="00597A45" w:rsidP="00597A45">
      <w:pPr>
        <w:ind w:firstLine="567"/>
        <w:jc w:val="both"/>
      </w:pPr>
      <w:r>
        <w:t xml:space="preserve">- </w:t>
      </w:r>
      <w:r w:rsidR="002F2912" w:rsidRPr="00597A45">
        <w:t>поселок Строитель по улице За ручьем;</w:t>
      </w:r>
    </w:p>
    <w:p w:rsidR="002F2912" w:rsidRPr="00597A45" w:rsidRDefault="00597A45" w:rsidP="00597A45">
      <w:pPr>
        <w:ind w:firstLine="567"/>
        <w:jc w:val="both"/>
      </w:pPr>
      <w:r>
        <w:t xml:space="preserve">- </w:t>
      </w:r>
      <w:r w:rsidR="002F2912" w:rsidRPr="00597A45">
        <w:t>поселок Юность;</w:t>
      </w:r>
    </w:p>
    <w:p w:rsidR="002F2912" w:rsidRPr="00597A45" w:rsidRDefault="00597A45" w:rsidP="00597A45">
      <w:pPr>
        <w:ind w:firstLine="567"/>
        <w:jc w:val="both"/>
      </w:pPr>
      <w:r>
        <w:t xml:space="preserve">- </w:t>
      </w:r>
      <w:r w:rsidR="002F2912" w:rsidRPr="00597A45">
        <w:t>поселок Речная;</w:t>
      </w:r>
    </w:p>
    <w:p w:rsidR="002F2912" w:rsidRPr="004355FD" w:rsidRDefault="00597A45" w:rsidP="00597A45">
      <w:pPr>
        <w:ind w:firstLine="567"/>
        <w:jc w:val="both"/>
      </w:pPr>
      <w:r w:rsidRPr="004355FD">
        <w:t xml:space="preserve">- </w:t>
      </w:r>
      <w:r w:rsidR="002F2912" w:rsidRPr="004355FD">
        <w:t>поселок</w:t>
      </w:r>
      <w:r w:rsidRPr="004355FD">
        <w:t xml:space="preserve"> </w:t>
      </w:r>
      <w:r w:rsidR="00D372F0" w:rsidRPr="004355FD">
        <w:t>Геологов;</w:t>
      </w:r>
    </w:p>
    <w:p w:rsidR="00D372F0" w:rsidRPr="004355FD" w:rsidRDefault="00D372F0" w:rsidP="00597A45">
      <w:pPr>
        <w:ind w:firstLine="567"/>
        <w:jc w:val="both"/>
      </w:pPr>
      <w:r w:rsidRPr="004355FD">
        <w:t>- поселок Лунный;</w:t>
      </w:r>
    </w:p>
    <w:p w:rsidR="00D372F0" w:rsidRPr="004355FD" w:rsidRDefault="00D372F0" w:rsidP="00597A45">
      <w:pPr>
        <w:ind w:firstLine="567"/>
        <w:jc w:val="both"/>
      </w:pPr>
      <w:r w:rsidRPr="004355FD">
        <w:t>- поселок МО-94;</w:t>
      </w:r>
    </w:p>
    <w:p w:rsidR="00D372F0" w:rsidRPr="004355FD" w:rsidRDefault="00D372F0" w:rsidP="00597A45">
      <w:pPr>
        <w:ind w:firstLine="567"/>
        <w:jc w:val="both"/>
      </w:pPr>
      <w:r w:rsidRPr="004355FD">
        <w:t>- поселок Взлетный.</w:t>
      </w:r>
    </w:p>
    <w:p w:rsidR="002F2912" w:rsidRPr="004355FD" w:rsidRDefault="002F2912" w:rsidP="00597A45">
      <w:pPr>
        <w:ind w:firstLine="567"/>
        <w:jc w:val="both"/>
      </w:pPr>
      <w:r w:rsidRPr="004355FD">
        <w:t>Большая часть строений в указанных поселках расположена</w:t>
      </w:r>
      <w:r w:rsidR="00597A45" w:rsidRPr="004355FD">
        <w:t xml:space="preserve"> </w:t>
      </w:r>
      <w:r w:rsidRPr="004355FD">
        <w:t>на территориях, которые в соответствии с картой градостроительного зонирования, утверж</w:t>
      </w:r>
      <w:r w:rsidR="00597A45" w:rsidRPr="004355FD">
        <w:t xml:space="preserve">-                     </w:t>
      </w:r>
      <w:r w:rsidRPr="004355FD">
        <w:t xml:space="preserve">денной решением городской Думы </w:t>
      </w:r>
      <w:r w:rsidR="00597A45" w:rsidRPr="004355FD">
        <w:t xml:space="preserve">города </w:t>
      </w:r>
      <w:r w:rsidRPr="004355FD">
        <w:t xml:space="preserve">от 28.06.2005 № 475-III ГД «Об </w:t>
      </w:r>
      <w:r w:rsidRPr="004355FD">
        <w:lastRenderedPageBreak/>
        <w:t>утверждении Правил землепользования и застройки на территории города Сургута», расположены в следующих градостроительных зонах:</w:t>
      </w:r>
    </w:p>
    <w:p w:rsidR="002F2912" w:rsidRPr="004355FD" w:rsidRDefault="00597A45" w:rsidP="00597A45">
      <w:pPr>
        <w:ind w:firstLine="567"/>
        <w:jc w:val="both"/>
      </w:pPr>
      <w:r w:rsidRPr="004355FD">
        <w:t>- з</w:t>
      </w:r>
      <w:r w:rsidR="002F2912" w:rsidRPr="004355FD">
        <w:t>она объектов производственно-делового назначения;</w:t>
      </w:r>
    </w:p>
    <w:p w:rsidR="002F2912" w:rsidRPr="00597A45" w:rsidRDefault="00597A45" w:rsidP="00597A45">
      <w:pPr>
        <w:ind w:firstLine="567"/>
        <w:jc w:val="both"/>
      </w:pPr>
      <w:r>
        <w:t>- з</w:t>
      </w:r>
      <w:r w:rsidR="002F2912" w:rsidRPr="00597A45">
        <w:t>она железнодорожного транспорта;</w:t>
      </w:r>
    </w:p>
    <w:p w:rsidR="002F2912" w:rsidRPr="00597A45" w:rsidRDefault="00597A45" w:rsidP="00597A45">
      <w:pPr>
        <w:ind w:firstLine="567"/>
        <w:jc w:val="both"/>
      </w:pPr>
      <w:r>
        <w:t>- з</w:t>
      </w:r>
      <w:r w:rsidR="002F2912" w:rsidRPr="00597A45">
        <w:t>она речного транспорта;</w:t>
      </w:r>
    </w:p>
    <w:p w:rsidR="002F2912" w:rsidRPr="00597A45" w:rsidRDefault="00597A45" w:rsidP="00597A45">
      <w:pPr>
        <w:ind w:firstLine="567"/>
        <w:jc w:val="both"/>
      </w:pPr>
      <w:r>
        <w:t>- з</w:t>
      </w:r>
      <w:r w:rsidR="002F2912" w:rsidRPr="00597A45">
        <w:t>она объектов производственного, транспортного, складского назначения, инженерной инфраструктуры с включением объектов общественно-деловой</w:t>
      </w:r>
      <w:r>
        <w:t xml:space="preserve">                 </w:t>
      </w:r>
      <w:r w:rsidR="002F2912" w:rsidRPr="00597A45">
        <w:t xml:space="preserve"> застройки, связанных с обслуживанием данной зоны;</w:t>
      </w:r>
    </w:p>
    <w:p w:rsidR="002F2912" w:rsidRPr="00597A45" w:rsidRDefault="00597A45" w:rsidP="00597A45">
      <w:pPr>
        <w:ind w:firstLine="567"/>
        <w:jc w:val="both"/>
      </w:pPr>
      <w:r>
        <w:t>- к</w:t>
      </w:r>
      <w:r w:rsidR="002F2912" w:rsidRPr="00597A45">
        <w:t>оммунальная зона.</w:t>
      </w:r>
    </w:p>
    <w:p w:rsidR="002F2912" w:rsidRPr="00597A45" w:rsidRDefault="002F2912" w:rsidP="00597A45">
      <w:pPr>
        <w:ind w:firstLine="567"/>
        <w:jc w:val="both"/>
      </w:pPr>
      <w:r w:rsidRPr="00597A45">
        <w:t>Жилая застройка в указанных зонах не предусмотрена.</w:t>
      </w:r>
    </w:p>
    <w:p w:rsidR="002F2912" w:rsidRPr="00597A45" w:rsidRDefault="002F2912" w:rsidP="00597A45">
      <w:pPr>
        <w:ind w:firstLine="567"/>
        <w:jc w:val="both"/>
      </w:pPr>
      <w:r w:rsidRPr="00597A45">
        <w:t xml:space="preserve">Кроме этого, неблагоприятными факторами, влияющими на жизнь                         и здоровье граждан, проживающих в приспособленных для проживания </w:t>
      </w:r>
      <w:r w:rsidR="00597A45">
        <w:t xml:space="preserve">                                </w:t>
      </w:r>
      <w:r w:rsidRPr="00597A45">
        <w:t>строениях, являются:</w:t>
      </w:r>
    </w:p>
    <w:p w:rsidR="002F2912" w:rsidRPr="00597A45" w:rsidRDefault="00597A45" w:rsidP="00597A45">
      <w:pPr>
        <w:ind w:firstLine="567"/>
        <w:jc w:val="both"/>
      </w:pPr>
      <w:r>
        <w:t xml:space="preserve">- </w:t>
      </w:r>
      <w:r w:rsidR="002F2912" w:rsidRPr="00597A45">
        <w:t>недостаточный воздухообмен, сопровождающийся затхлостью                         и сыростью воздуха, длительным сохранением запахов;</w:t>
      </w:r>
    </w:p>
    <w:p w:rsidR="002F2912" w:rsidRPr="00597A45" w:rsidRDefault="00597A45" w:rsidP="00597A45">
      <w:pPr>
        <w:ind w:firstLine="567"/>
        <w:jc w:val="both"/>
      </w:pPr>
      <w:r>
        <w:t xml:space="preserve">- </w:t>
      </w:r>
      <w:r w:rsidR="002F2912" w:rsidRPr="00597A45">
        <w:t>отсутствие системы центральной канализации, что зачастую влечет слив стоков продуктов жизнедеятельности человека на прилегающую</w:t>
      </w:r>
      <w:r>
        <w:t xml:space="preserve"> </w:t>
      </w:r>
      <w:r w:rsidR="002F2912" w:rsidRPr="00597A45">
        <w:t>к строениям территорию;</w:t>
      </w:r>
    </w:p>
    <w:p w:rsidR="002F2912" w:rsidRPr="00597A45" w:rsidRDefault="00597A45" w:rsidP="00597A45">
      <w:pPr>
        <w:ind w:firstLine="567"/>
        <w:jc w:val="both"/>
      </w:pPr>
      <w:r>
        <w:t xml:space="preserve">- </w:t>
      </w:r>
      <w:r w:rsidR="002F2912" w:rsidRPr="00597A45">
        <w:t>отсутствие системы горячего водоснабжения;</w:t>
      </w:r>
    </w:p>
    <w:p w:rsidR="002F2912" w:rsidRPr="00597A45" w:rsidRDefault="00597A45" w:rsidP="00597A45">
      <w:pPr>
        <w:ind w:firstLine="567"/>
        <w:jc w:val="both"/>
        <w:rPr>
          <w:spacing w:val="-4"/>
        </w:rPr>
      </w:pPr>
      <w:r w:rsidRPr="00597A45">
        <w:rPr>
          <w:spacing w:val="-4"/>
        </w:rPr>
        <w:t xml:space="preserve">- </w:t>
      </w:r>
      <w:r w:rsidR="002F2912" w:rsidRPr="00597A45">
        <w:rPr>
          <w:spacing w:val="-4"/>
        </w:rPr>
        <w:t>необеспеченность достаточной продолжительности инсоляции</w:t>
      </w:r>
      <w:r w:rsidRPr="00597A45">
        <w:rPr>
          <w:spacing w:val="-4"/>
        </w:rPr>
        <w:t xml:space="preserve"> </w:t>
      </w:r>
      <w:r w:rsidR="002F2912" w:rsidRPr="00597A45">
        <w:rPr>
          <w:spacing w:val="-4"/>
        </w:rPr>
        <w:t>в строениях;</w:t>
      </w:r>
    </w:p>
    <w:p w:rsidR="002F2912" w:rsidRPr="00597A45" w:rsidRDefault="00597A45" w:rsidP="00597A45">
      <w:pPr>
        <w:ind w:firstLine="567"/>
        <w:jc w:val="both"/>
      </w:pPr>
      <w:r>
        <w:t xml:space="preserve">- </w:t>
      </w:r>
      <w:r w:rsidR="002F2912" w:rsidRPr="00597A45">
        <w:t xml:space="preserve">недостаточно развитые системы пожаротушения ввиду плотности </w:t>
      </w:r>
      <w:r>
        <w:t xml:space="preserve">                          </w:t>
      </w:r>
      <w:r w:rsidR="002F2912" w:rsidRPr="00597A45">
        <w:t xml:space="preserve">застройки на некоторых территориях и затрудненность проездов пожарных </w:t>
      </w:r>
      <w:r>
        <w:t xml:space="preserve">                    </w:t>
      </w:r>
      <w:r w:rsidR="002F2912" w:rsidRPr="00597A45">
        <w:t>машин;</w:t>
      </w:r>
    </w:p>
    <w:p w:rsidR="002F2912" w:rsidRPr="00597A45" w:rsidRDefault="00597A45" w:rsidP="00597A45">
      <w:pPr>
        <w:ind w:firstLine="567"/>
        <w:jc w:val="both"/>
      </w:pPr>
      <w:r>
        <w:t xml:space="preserve">- </w:t>
      </w:r>
      <w:r w:rsidR="002F2912" w:rsidRPr="00597A45">
        <w:t>критическая изношенность систем холодного водоснабжения</w:t>
      </w:r>
      <w:r>
        <w:t xml:space="preserve"> </w:t>
      </w:r>
      <w:r w:rsidR="002F2912" w:rsidRPr="00597A45">
        <w:t>и теплоснабжения, что влечет существенные затраты на их содержание</w:t>
      </w:r>
      <w:r>
        <w:t xml:space="preserve"> </w:t>
      </w:r>
      <w:r w:rsidR="002F2912" w:rsidRPr="00597A45">
        <w:t>и ремонт.</w:t>
      </w:r>
    </w:p>
    <w:p w:rsidR="002F2912" w:rsidRPr="00597A45" w:rsidRDefault="002F2912" w:rsidP="00597A45">
      <w:pPr>
        <w:ind w:firstLine="567"/>
        <w:jc w:val="both"/>
      </w:pPr>
      <w:r w:rsidRPr="00597A45">
        <w:t xml:space="preserve">Ликвидация и расселение строений с указанными неблагоприятными </w:t>
      </w:r>
      <w:r w:rsidR="00597A45">
        <w:t xml:space="preserve">                     </w:t>
      </w:r>
      <w:r w:rsidRPr="00597A45">
        <w:t>характеристиками, безусловно, является одной из острейших и первоочередных задач города, на решение которой направлена данная подпрограмма.</w:t>
      </w:r>
    </w:p>
    <w:p w:rsidR="002F2912" w:rsidRPr="004355FD" w:rsidRDefault="002F2912" w:rsidP="004355FD">
      <w:pPr>
        <w:ind w:firstLine="567"/>
        <w:jc w:val="both"/>
      </w:pPr>
      <w:r w:rsidRPr="00597A45">
        <w:t xml:space="preserve">Комплексное и системное решение вопросов ликвидации и расселения </w:t>
      </w:r>
      <w:r w:rsidR="00597A45">
        <w:t xml:space="preserve">                </w:t>
      </w:r>
      <w:r w:rsidRPr="00597A45">
        <w:t>указанных строений должно обеспечить кардинальное улучшение качества жизни граждан.</w:t>
      </w:r>
    </w:p>
    <w:p w:rsidR="002F2912" w:rsidRPr="00E5387E" w:rsidRDefault="002F2912" w:rsidP="002F2912">
      <w:pPr>
        <w:tabs>
          <w:tab w:val="left" w:pos="1134"/>
        </w:tabs>
        <w:ind w:firstLine="567"/>
        <w:jc w:val="right"/>
        <w:rPr>
          <w:rFonts w:cs="Times New Roman"/>
          <w:szCs w:val="28"/>
        </w:rPr>
      </w:pPr>
      <w:r>
        <w:rPr>
          <w:rFonts w:cs="Times New Roman"/>
          <w:szCs w:val="28"/>
        </w:rPr>
        <w:t xml:space="preserve">Таблица </w:t>
      </w:r>
    </w:p>
    <w:p w:rsidR="002F2912" w:rsidRPr="00E5387E" w:rsidRDefault="002F2912" w:rsidP="002F2912">
      <w:pPr>
        <w:tabs>
          <w:tab w:val="left" w:pos="1134"/>
        </w:tabs>
        <w:jc w:val="center"/>
        <w:rPr>
          <w:szCs w:val="28"/>
        </w:rPr>
      </w:pPr>
      <w:r w:rsidRPr="00E5387E">
        <w:rPr>
          <w:szCs w:val="28"/>
        </w:rPr>
        <w:t xml:space="preserve">Информация </w:t>
      </w:r>
    </w:p>
    <w:p w:rsidR="00597A45" w:rsidRDefault="002F2912" w:rsidP="002F2912">
      <w:pPr>
        <w:tabs>
          <w:tab w:val="left" w:pos="1134"/>
        </w:tabs>
        <w:jc w:val="center"/>
        <w:rPr>
          <w:szCs w:val="28"/>
        </w:rPr>
      </w:pPr>
      <w:r w:rsidRPr="00E5387E">
        <w:rPr>
          <w:szCs w:val="28"/>
        </w:rPr>
        <w:t xml:space="preserve">о количестве приспособленных для проживания строений на территории </w:t>
      </w:r>
    </w:p>
    <w:p w:rsidR="002F2912" w:rsidRPr="00E5387E" w:rsidRDefault="002F2912" w:rsidP="002F2912">
      <w:pPr>
        <w:tabs>
          <w:tab w:val="left" w:pos="1134"/>
        </w:tabs>
        <w:jc w:val="center"/>
        <w:rPr>
          <w:szCs w:val="28"/>
        </w:rPr>
      </w:pPr>
      <w:r w:rsidRPr="00E5387E">
        <w:rPr>
          <w:szCs w:val="28"/>
        </w:rPr>
        <w:t>муниципального образования городского округа город Сургут</w:t>
      </w:r>
    </w:p>
    <w:p w:rsidR="002F2912" w:rsidRPr="00E5387E" w:rsidRDefault="002F2912" w:rsidP="002F2912">
      <w:pPr>
        <w:tabs>
          <w:tab w:val="left" w:pos="1134"/>
        </w:tabs>
        <w:jc w:val="center"/>
        <w:rPr>
          <w:szCs w:val="28"/>
        </w:rPr>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701"/>
        <w:gridCol w:w="1560"/>
        <w:gridCol w:w="1559"/>
        <w:gridCol w:w="1559"/>
        <w:gridCol w:w="1559"/>
        <w:gridCol w:w="1701"/>
      </w:tblGrid>
      <w:tr w:rsidR="002F2912" w:rsidRPr="00E5387E" w:rsidTr="00597A45">
        <w:tc>
          <w:tcPr>
            <w:tcW w:w="1701" w:type="dxa"/>
            <w:shd w:val="clear" w:color="auto" w:fill="auto"/>
          </w:tcPr>
          <w:p w:rsidR="002F2912" w:rsidRPr="00E5387E" w:rsidRDefault="002F2912" w:rsidP="00597A45">
            <w:pPr>
              <w:pStyle w:val="aff1"/>
              <w:rPr>
                <w:rFonts w:ascii="Times New Roman" w:hAnsi="Times New Roman"/>
              </w:rPr>
            </w:pPr>
          </w:p>
        </w:tc>
        <w:tc>
          <w:tcPr>
            <w:tcW w:w="1560" w:type="dxa"/>
            <w:shd w:val="clear" w:color="auto" w:fill="auto"/>
          </w:tcPr>
          <w:p w:rsidR="00597A45" w:rsidRPr="00597A45" w:rsidRDefault="002F2912" w:rsidP="00597A45">
            <w:pPr>
              <w:pStyle w:val="aff1"/>
              <w:ind w:left="-114" w:right="-134"/>
              <w:jc w:val="center"/>
              <w:rPr>
                <w:rFonts w:ascii="Times New Roman" w:hAnsi="Times New Roman"/>
                <w:spacing w:val="-4"/>
              </w:rPr>
            </w:pPr>
            <w:r w:rsidRPr="00597A45">
              <w:rPr>
                <w:rFonts w:ascii="Times New Roman" w:hAnsi="Times New Roman"/>
                <w:spacing w:val="-4"/>
              </w:rPr>
              <w:t xml:space="preserve">По состоянию </w:t>
            </w:r>
          </w:p>
          <w:p w:rsidR="002F2912" w:rsidRPr="00597A45" w:rsidRDefault="002F2912" w:rsidP="00597A45">
            <w:pPr>
              <w:pStyle w:val="aff1"/>
              <w:ind w:left="-114" w:right="-134"/>
              <w:jc w:val="center"/>
              <w:rPr>
                <w:rFonts w:ascii="Times New Roman" w:hAnsi="Times New Roman"/>
                <w:spacing w:val="-4"/>
              </w:rPr>
            </w:pPr>
            <w:r w:rsidRPr="00597A45">
              <w:rPr>
                <w:rFonts w:ascii="Times New Roman" w:hAnsi="Times New Roman"/>
                <w:spacing w:val="-4"/>
              </w:rPr>
              <w:t>на 01.01.2013</w:t>
            </w:r>
          </w:p>
        </w:tc>
        <w:tc>
          <w:tcPr>
            <w:tcW w:w="1559" w:type="dxa"/>
            <w:shd w:val="clear" w:color="auto" w:fill="auto"/>
          </w:tcPr>
          <w:p w:rsidR="00597A45" w:rsidRPr="00597A45" w:rsidRDefault="002F2912" w:rsidP="00597A45">
            <w:pPr>
              <w:pStyle w:val="aff1"/>
              <w:ind w:left="-114" w:right="-134"/>
              <w:jc w:val="center"/>
              <w:rPr>
                <w:rFonts w:ascii="Times New Roman" w:hAnsi="Times New Roman"/>
                <w:spacing w:val="-4"/>
              </w:rPr>
            </w:pPr>
            <w:r w:rsidRPr="00597A45">
              <w:rPr>
                <w:rFonts w:ascii="Times New Roman" w:hAnsi="Times New Roman"/>
                <w:spacing w:val="-4"/>
              </w:rPr>
              <w:t xml:space="preserve">По состоянию </w:t>
            </w:r>
          </w:p>
          <w:p w:rsidR="002F2912" w:rsidRPr="00597A45" w:rsidRDefault="002F2912" w:rsidP="00597A45">
            <w:pPr>
              <w:pStyle w:val="aff1"/>
              <w:ind w:left="-114" w:right="-134"/>
              <w:jc w:val="center"/>
              <w:rPr>
                <w:rFonts w:ascii="Times New Roman" w:hAnsi="Times New Roman"/>
                <w:spacing w:val="-4"/>
              </w:rPr>
            </w:pPr>
            <w:r w:rsidRPr="00597A45">
              <w:rPr>
                <w:rFonts w:ascii="Times New Roman" w:hAnsi="Times New Roman"/>
                <w:spacing w:val="-4"/>
              </w:rPr>
              <w:t>на 01.01.2014</w:t>
            </w:r>
          </w:p>
        </w:tc>
        <w:tc>
          <w:tcPr>
            <w:tcW w:w="1559" w:type="dxa"/>
            <w:shd w:val="clear" w:color="auto" w:fill="auto"/>
          </w:tcPr>
          <w:p w:rsidR="00597A45" w:rsidRPr="00597A45" w:rsidRDefault="002F2912" w:rsidP="00597A45">
            <w:pPr>
              <w:pStyle w:val="aff1"/>
              <w:ind w:left="-114" w:right="-134"/>
              <w:jc w:val="center"/>
              <w:rPr>
                <w:rFonts w:ascii="Times New Roman" w:hAnsi="Times New Roman"/>
                <w:spacing w:val="-4"/>
              </w:rPr>
            </w:pPr>
            <w:r w:rsidRPr="00597A45">
              <w:rPr>
                <w:rFonts w:ascii="Times New Roman" w:hAnsi="Times New Roman"/>
                <w:spacing w:val="-4"/>
              </w:rPr>
              <w:t xml:space="preserve">По состоянию </w:t>
            </w:r>
          </w:p>
          <w:p w:rsidR="002F2912" w:rsidRPr="00597A45" w:rsidRDefault="002F2912" w:rsidP="00597A45">
            <w:pPr>
              <w:pStyle w:val="aff1"/>
              <w:ind w:left="-114" w:right="-134"/>
              <w:jc w:val="center"/>
              <w:rPr>
                <w:spacing w:val="-4"/>
              </w:rPr>
            </w:pPr>
            <w:r w:rsidRPr="00597A45">
              <w:rPr>
                <w:rFonts w:ascii="Times New Roman" w:hAnsi="Times New Roman"/>
                <w:spacing w:val="-4"/>
              </w:rPr>
              <w:t>на 01.01.2015</w:t>
            </w:r>
          </w:p>
        </w:tc>
        <w:tc>
          <w:tcPr>
            <w:tcW w:w="1559" w:type="dxa"/>
          </w:tcPr>
          <w:p w:rsidR="00597A45" w:rsidRPr="00597A45" w:rsidRDefault="002F2912" w:rsidP="00597A45">
            <w:pPr>
              <w:pStyle w:val="aff1"/>
              <w:ind w:left="-114" w:right="-134"/>
              <w:jc w:val="center"/>
              <w:rPr>
                <w:rFonts w:ascii="Times New Roman" w:hAnsi="Times New Roman"/>
                <w:spacing w:val="-4"/>
              </w:rPr>
            </w:pPr>
            <w:r w:rsidRPr="00597A45">
              <w:rPr>
                <w:rFonts w:ascii="Times New Roman" w:hAnsi="Times New Roman"/>
                <w:spacing w:val="-4"/>
              </w:rPr>
              <w:t xml:space="preserve">По состоянию </w:t>
            </w:r>
          </w:p>
          <w:p w:rsidR="002F2912" w:rsidRPr="00597A45" w:rsidRDefault="002F2912" w:rsidP="00597A45">
            <w:pPr>
              <w:pStyle w:val="aff1"/>
              <w:ind w:left="-114" w:right="-134"/>
              <w:jc w:val="center"/>
              <w:rPr>
                <w:rFonts w:ascii="Times New Roman" w:hAnsi="Times New Roman"/>
                <w:spacing w:val="-4"/>
              </w:rPr>
            </w:pPr>
            <w:r w:rsidRPr="00597A45">
              <w:rPr>
                <w:rFonts w:ascii="Times New Roman" w:hAnsi="Times New Roman"/>
                <w:spacing w:val="-4"/>
              </w:rPr>
              <w:t>на 01.01.2016</w:t>
            </w:r>
          </w:p>
        </w:tc>
        <w:tc>
          <w:tcPr>
            <w:tcW w:w="1701" w:type="dxa"/>
          </w:tcPr>
          <w:p w:rsidR="002F2912" w:rsidRPr="00E5387E" w:rsidRDefault="002F2912" w:rsidP="00445521">
            <w:pPr>
              <w:pStyle w:val="aff1"/>
              <w:jc w:val="center"/>
              <w:rPr>
                <w:rFonts w:ascii="Times New Roman" w:hAnsi="Times New Roman"/>
              </w:rPr>
            </w:pPr>
            <w:r w:rsidRPr="00E5387E">
              <w:rPr>
                <w:rFonts w:ascii="Times New Roman" w:hAnsi="Times New Roman"/>
              </w:rPr>
              <w:t>По состоянию на 01.0</w:t>
            </w:r>
            <w:r w:rsidR="00445521">
              <w:rPr>
                <w:rFonts w:ascii="Times New Roman" w:hAnsi="Times New Roman"/>
              </w:rPr>
              <w:t>1</w:t>
            </w:r>
            <w:r w:rsidRPr="00E5387E">
              <w:rPr>
                <w:rFonts w:ascii="Times New Roman" w:hAnsi="Times New Roman"/>
              </w:rPr>
              <w:t>.201</w:t>
            </w:r>
            <w:r w:rsidR="00445521">
              <w:rPr>
                <w:rFonts w:ascii="Times New Roman" w:hAnsi="Times New Roman"/>
              </w:rPr>
              <w:t>7</w:t>
            </w:r>
          </w:p>
        </w:tc>
      </w:tr>
      <w:tr w:rsidR="004355FD" w:rsidRPr="004355FD" w:rsidTr="00597A45">
        <w:trPr>
          <w:trHeight w:val="504"/>
        </w:trPr>
        <w:tc>
          <w:tcPr>
            <w:tcW w:w="1701" w:type="dxa"/>
            <w:shd w:val="clear" w:color="auto" w:fill="auto"/>
          </w:tcPr>
          <w:p w:rsidR="002F2912" w:rsidRPr="004355FD" w:rsidRDefault="002F2912" w:rsidP="00597A45">
            <w:pPr>
              <w:pStyle w:val="aff1"/>
              <w:rPr>
                <w:rFonts w:ascii="Times New Roman" w:hAnsi="Times New Roman"/>
              </w:rPr>
            </w:pPr>
            <w:r w:rsidRPr="004355FD">
              <w:rPr>
                <w:rFonts w:ascii="Times New Roman" w:hAnsi="Times New Roman"/>
              </w:rPr>
              <w:t>Количество строений, ед.</w:t>
            </w:r>
          </w:p>
        </w:tc>
        <w:tc>
          <w:tcPr>
            <w:tcW w:w="1560" w:type="dxa"/>
            <w:shd w:val="clear" w:color="auto" w:fill="auto"/>
          </w:tcPr>
          <w:p w:rsidR="002F2912" w:rsidRPr="004355FD" w:rsidRDefault="002F2912" w:rsidP="00597A45">
            <w:pPr>
              <w:pStyle w:val="aff1"/>
              <w:jc w:val="center"/>
              <w:rPr>
                <w:rFonts w:ascii="Times New Roman" w:hAnsi="Times New Roman"/>
              </w:rPr>
            </w:pPr>
            <w:r w:rsidRPr="004355FD">
              <w:rPr>
                <w:rFonts w:ascii="Times New Roman" w:hAnsi="Times New Roman"/>
              </w:rPr>
              <w:t>768</w:t>
            </w:r>
          </w:p>
        </w:tc>
        <w:tc>
          <w:tcPr>
            <w:tcW w:w="1559" w:type="dxa"/>
            <w:shd w:val="clear" w:color="auto" w:fill="auto"/>
          </w:tcPr>
          <w:p w:rsidR="002F2912" w:rsidRPr="004355FD" w:rsidRDefault="002F2912" w:rsidP="00597A45">
            <w:pPr>
              <w:pStyle w:val="aff1"/>
              <w:jc w:val="center"/>
              <w:rPr>
                <w:rFonts w:ascii="Times New Roman" w:hAnsi="Times New Roman"/>
              </w:rPr>
            </w:pPr>
            <w:r w:rsidRPr="004355FD">
              <w:rPr>
                <w:rFonts w:ascii="Times New Roman" w:hAnsi="Times New Roman"/>
              </w:rPr>
              <w:t>727</w:t>
            </w:r>
          </w:p>
        </w:tc>
        <w:tc>
          <w:tcPr>
            <w:tcW w:w="1559" w:type="dxa"/>
            <w:shd w:val="clear" w:color="auto" w:fill="auto"/>
          </w:tcPr>
          <w:p w:rsidR="002F2912" w:rsidRPr="004355FD" w:rsidRDefault="002F2912" w:rsidP="00597A45">
            <w:pPr>
              <w:pStyle w:val="aff1"/>
              <w:jc w:val="center"/>
            </w:pPr>
            <w:r w:rsidRPr="004355FD">
              <w:rPr>
                <w:rFonts w:ascii="Times New Roman" w:hAnsi="Times New Roman"/>
              </w:rPr>
              <w:t>624</w:t>
            </w:r>
          </w:p>
        </w:tc>
        <w:tc>
          <w:tcPr>
            <w:tcW w:w="1559" w:type="dxa"/>
          </w:tcPr>
          <w:p w:rsidR="002F2912" w:rsidRPr="004355FD" w:rsidRDefault="002F2912" w:rsidP="00597A45">
            <w:pPr>
              <w:pStyle w:val="aff1"/>
              <w:jc w:val="center"/>
              <w:rPr>
                <w:rFonts w:ascii="Times New Roman" w:hAnsi="Times New Roman"/>
              </w:rPr>
            </w:pPr>
            <w:r w:rsidRPr="004355FD">
              <w:rPr>
                <w:rFonts w:ascii="Times New Roman" w:hAnsi="Times New Roman"/>
              </w:rPr>
              <w:t>564</w:t>
            </w:r>
          </w:p>
        </w:tc>
        <w:tc>
          <w:tcPr>
            <w:tcW w:w="1701" w:type="dxa"/>
          </w:tcPr>
          <w:p w:rsidR="002F2912" w:rsidRPr="004355FD" w:rsidRDefault="00445521" w:rsidP="00597A45">
            <w:pPr>
              <w:pStyle w:val="aff1"/>
              <w:jc w:val="center"/>
            </w:pPr>
            <w:r w:rsidRPr="004355FD">
              <w:rPr>
                <w:rFonts w:ascii="Times New Roman" w:hAnsi="Times New Roman"/>
              </w:rPr>
              <w:t>406</w:t>
            </w:r>
          </w:p>
        </w:tc>
      </w:tr>
      <w:tr w:rsidR="004355FD" w:rsidRPr="004355FD" w:rsidTr="00597A45">
        <w:tc>
          <w:tcPr>
            <w:tcW w:w="1701" w:type="dxa"/>
            <w:shd w:val="clear" w:color="auto" w:fill="auto"/>
          </w:tcPr>
          <w:p w:rsidR="002F2912" w:rsidRPr="004355FD" w:rsidRDefault="002F2912" w:rsidP="00597A45">
            <w:pPr>
              <w:pStyle w:val="aff1"/>
              <w:rPr>
                <w:rFonts w:ascii="Times New Roman" w:hAnsi="Times New Roman"/>
              </w:rPr>
            </w:pPr>
            <w:r w:rsidRPr="004355FD">
              <w:rPr>
                <w:rFonts w:ascii="Times New Roman" w:hAnsi="Times New Roman"/>
              </w:rPr>
              <w:t>Общая площадь строений, кв.</w:t>
            </w:r>
            <w:r w:rsidR="00597A45" w:rsidRPr="004355FD">
              <w:rPr>
                <w:rFonts w:ascii="Times New Roman" w:hAnsi="Times New Roman"/>
              </w:rPr>
              <w:t xml:space="preserve"> м</w:t>
            </w:r>
          </w:p>
        </w:tc>
        <w:tc>
          <w:tcPr>
            <w:tcW w:w="1560" w:type="dxa"/>
            <w:shd w:val="clear" w:color="auto" w:fill="auto"/>
          </w:tcPr>
          <w:p w:rsidR="002F2912" w:rsidRPr="004355FD" w:rsidRDefault="002F2912" w:rsidP="00597A45">
            <w:pPr>
              <w:pStyle w:val="aff1"/>
              <w:jc w:val="center"/>
              <w:rPr>
                <w:rFonts w:ascii="Times New Roman" w:hAnsi="Times New Roman"/>
              </w:rPr>
            </w:pPr>
            <w:r w:rsidRPr="004355FD">
              <w:rPr>
                <w:rFonts w:ascii="Times New Roman" w:hAnsi="Times New Roman"/>
              </w:rPr>
              <w:t>35 630</w:t>
            </w:r>
          </w:p>
        </w:tc>
        <w:tc>
          <w:tcPr>
            <w:tcW w:w="1559" w:type="dxa"/>
            <w:shd w:val="clear" w:color="auto" w:fill="auto"/>
          </w:tcPr>
          <w:p w:rsidR="002F2912" w:rsidRPr="004355FD" w:rsidRDefault="002F2912" w:rsidP="00597A45">
            <w:pPr>
              <w:pStyle w:val="aff1"/>
              <w:jc w:val="center"/>
              <w:rPr>
                <w:rFonts w:ascii="Times New Roman" w:hAnsi="Times New Roman"/>
              </w:rPr>
            </w:pPr>
            <w:r w:rsidRPr="004355FD">
              <w:rPr>
                <w:rFonts w:ascii="Times New Roman" w:hAnsi="Times New Roman"/>
              </w:rPr>
              <w:t>33 120,6</w:t>
            </w:r>
          </w:p>
        </w:tc>
        <w:tc>
          <w:tcPr>
            <w:tcW w:w="1559" w:type="dxa"/>
            <w:shd w:val="clear" w:color="auto" w:fill="auto"/>
          </w:tcPr>
          <w:p w:rsidR="002F2912" w:rsidRPr="004355FD" w:rsidRDefault="002F2912" w:rsidP="00597A45">
            <w:pPr>
              <w:pStyle w:val="aff1"/>
              <w:jc w:val="center"/>
            </w:pPr>
            <w:r w:rsidRPr="004355FD">
              <w:rPr>
                <w:rFonts w:ascii="Times New Roman" w:hAnsi="Times New Roman"/>
              </w:rPr>
              <w:t>28 454,4</w:t>
            </w:r>
          </w:p>
        </w:tc>
        <w:tc>
          <w:tcPr>
            <w:tcW w:w="1559" w:type="dxa"/>
          </w:tcPr>
          <w:p w:rsidR="002F2912" w:rsidRPr="004355FD" w:rsidRDefault="002F2912" w:rsidP="00597A45">
            <w:pPr>
              <w:pStyle w:val="aff1"/>
              <w:jc w:val="center"/>
              <w:rPr>
                <w:rFonts w:ascii="Times New Roman" w:hAnsi="Times New Roman"/>
              </w:rPr>
            </w:pPr>
            <w:r w:rsidRPr="004355FD">
              <w:rPr>
                <w:rFonts w:ascii="Times New Roman" w:hAnsi="Times New Roman"/>
              </w:rPr>
              <w:t>25 766,8</w:t>
            </w:r>
          </w:p>
        </w:tc>
        <w:tc>
          <w:tcPr>
            <w:tcW w:w="1701" w:type="dxa"/>
          </w:tcPr>
          <w:p w:rsidR="002F2912" w:rsidRPr="004355FD" w:rsidRDefault="00445521" w:rsidP="00597A45">
            <w:pPr>
              <w:pStyle w:val="aff1"/>
              <w:jc w:val="center"/>
              <w:rPr>
                <w:rFonts w:ascii="Times New Roman" w:hAnsi="Times New Roman"/>
              </w:rPr>
            </w:pPr>
            <w:r w:rsidRPr="004355FD">
              <w:rPr>
                <w:rFonts w:ascii="Times New Roman" w:hAnsi="Times New Roman"/>
              </w:rPr>
              <w:t>17 919,5</w:t>
            </w:r>
          </w:p>
        </w:tc>
      </w:tr>
      <w:tr w:rsidR="004355FD" w:rsidRPr="004355FD" w:rsidTr="00597A45">
        <w:tc>
          <w:tcPr>
            <w:tcW w:w="1701" w:type="dxa"/>
            <w:shd w:val="clear" w:color="auto" w:fill="auto"/>
          </w:tcPr>
          <w:p w:rsidR="002F2912" w:rsidRPr="004355FD" w:rsidRDefault="002F2912" w:rsidP="00597A45">
            <w:pPr>
              <w:pStyle w:val="aff1"/>
              <w:rPr>
                <w:rFonts w:ascii="Times New Roman" w:hAnsi="Times New Roman"/>
              </w:rPr>
            </w:pPr>
            <w:r w:rsidRPr="004355FD">
              <w:rPr>
                <w:rFonts w:ascii="Times New Roman" w:hAnsi="Times New Roman"/>
              </w:rPr>
              <w:t xml:space="preserve">Количество </w:t>
            </w:r>
            <w:r w:rsidRPr="004355FD">
              <w:rPr>
                <w:rFonts w:ascii="Times New Roman" w:hAnsi="Times New Roman"/>
              </w:rPr>
              <w:lastRenderedPageBreak/>
              <w:t>проживающих семей, ед.</w:t>
            </w:r>
          </w:p>
        </w:tc>
        <w:tc>
          <w:tcPr>
            <w:tcW w:w="1560" w:type="dxa"/>
            <w:shd w:val="clear" w:color="auto" w:fill="auto"/>
          </w:tcPr>
          <w:p w:rsidR="002F2912" w:rsidRPr="004355FD" w:rsidRDefault="002F2912" w:rsidP="00597A45">
            <w:pPr>
              <w:pStyle w:val="aff1"/>
              <w:jc w:val="center"/>
              <w:rPr>
                <w:rFonts w:ascii="Times New Roman" w:hAnsi="Times New Roman"/>
              </w:rPr>
            </w:pPr>
            <w:r w:rsidRPr="004355FD">
              <w:rPr>
                <w:rFonts w:ascii="Times New Roman" w:hAnsi="Times New Roman"/>
              </w:rPr>
              <w:lastRenderedPageBreak/>
              <w:t>793</w:t>
            </w:r>
          </w:p>
        </w:tc>
        <w:tc>
          <w:tcPr>
            <w:tcW w:w="1559" w:type="dxa"/>
            <w:shd w:val="clear" w:color="auto" w:fill="auto"/>
          </w:tcPr>
          <w:p w:rsidR="002F2912" w:rsidRPr="004355FD" w:rsidRDefault="002F2912" w:rsidP="00597A45">
            <w:pPr>
              <w:pStyle w:val="aff1"/>
              <w:jc w:val="center"/>
              <w:rPr>
                <w:rFonts w:ascii="Times New Roman" w:hAnsi="Times New Roman"/>
              </w:rPr>
            </w:pPr>
            <w:r w:rsidRPr="004355FD">
              <w:rPr>
                <w:rFonts w:ascii="Times New Roman" w:hAnsi="Times New Roman"/>
              </w:rPr>
              <w:t>733</w:t>
            </w:r>
          </w:p>
        </w:tc>
        <w:tc>
          <w:tcPr>
            <w:tcW w:w="1559" w:type="dxa"/>
            <w:shd w:val="clear" w:color="auto" w:fill="auto"/>
          </w:tcPr>
          <w:p w:rsidR="002F2912" w:rsidRPr="004355FD" w:rsidRDefault="002F2912" w:rsidP="00597A45">
            <w:pPr>
              <w:pStyle w:val="aff1"/>
              <w:jc w:val="center"/>
            </w:pPr>
            <w:r w:rsidRPr="004355FD">
              <w:rPr>
                <w:rFonts w:ascii="Times New Roman" w:hAnsi="Times New Roman"/>
              </w:rPr>
              <w:t>630</w:t>
            </w:r>
          </w:p>
        </w:tc>
        <w:tc>
          <w:tcPr>
            <w:tcW w:w="1559" w:type="dxa"/>
          </w:tcPr>
          <w:p w:rsidR="002F2912" w:rsidRPr="004355FD" w:rsidRDefault="002F2912" w:rsidP="00597A45">
            <w:pPr>
              <w:pStyle w:val="aff1"/>
              <w:jc w:val="center"/>
              <w:rPr>
                <w:rFonts w:ascii="Times New Roman" w:hAnsi="Times New Roman"/>
              </w:rPr>
            </w:pPr>
            <w:r w:rsidRPr="004355FD">
              <w:rPr>
                <w:rFonts w:ascii="Times New Roman" w:hAnsi="Times New Roman"/>
              </w:rPr>
              <w:t>571</w:t>
            </w:r>
          </w:p>
        </w:tc>
        <w:tc>
          <w:tcPr>
            <w:tcW w:w="1701" w:type="dxa"/>
          </w:tcPr>
          <w:p w:rsidR="002F2912" w:rsidRPr="004355FD" w:rsidRDefault="00445521" w:rsidP="00597A45">
            <w:pPr>
              <w:pStyle w:val="aff1"/>
              <w:jc w:val="center"/>
              <w:rPr>
                <w:rFonts w:ascii="Times New Roman" w:hAnsi="Times New Roman"/>
              </w:rPr>
            </w:pPr>
            <w:r w:rsidRPr="004355FD">
              <w:rPr>
                <w:rFonts w:ascii="Times New Roman" w:hAnsi="Times New Roman"/>
              </w:rPr>
              <w:t>410</w:t>
            </w:r>
          </w:p>
        </w:tc>
      </w:tr>
      <w:tr w:rsidR="002F2912" w:rsidRPr="004355FD" w:rsidTr="00597A45">
        <w:tc>
          <w:tcPr>
            <w:tcW w:w="1701" w:type="dxa"/>
            <w:shd w:val="clear" w:color="auto" w:fill="auto"/>
          </w:tcPr>
          <w:p w:rsidR="002F2912" w:rsidRPr="004355FD" w:rsidRDefault="002F2912" w:rsidP="00597A45">
            <w:pPr>
              <w:pStyle w:val="aff1"/>
              <w:rPr>
                <w:rFonts w:ascii="Times New Roman" w:hAnsi="Times New Roman"/>
              </w:rPr>
            </w:pPr>
            <w:r w:rsidRPr="004355FD">
              <w:rPr>
                <w:rFonts w:ascii="Times New Roman" w:hAnsi="Times New Roman"/>
              </w:rPr>
              <w:lastRenderedPageBreak/>
              <w:t>Количество п</w:t>
            </w:r>
            <w:r w:rsidR="00597A45" w:rsidRPr="004355FD">
              <w:rPr>
                <w:rFonts w:ascii="Times New Roman" w:hAnsi="Times New Roman"/>
              </w:rPr>
              <w:t>роживающих человек всего, в том числе, чел.</w:t>
            </w:r>
          </w:p>
        </w:tc>
        <w:tc>
          <w:tcPr>
            <w:tcW w:w="1560" w:type="dxa"/>
            <w:shd w:val="clear" w:color="auto" w:fill="auto"/>
          </w:tcPr>
          <w:p w:rsidR="002F2912" w:rsidRPr="004355FD" w:rsidRDefault="002F2912" w:rsidP="00597A45">
            <w:pPr>
              <w:pStyle w:val="aff1"/>
              <w:jc w:val="center"/>
              <w:rPr>
                <w:rFonts w:ascii="Times New Roman" w:hAnsi="Times New Roman"/>
              </w:rPr>
            </w:pPr>
            <w:r w:rsidRPr="004355FD">
              <w:rPr>
                <w:rFonts w:ascii="Times New Roman" w:hAnsi="Times New Roman"/>
              </w:rPr>
              <w:t>2 602</w:t>
            </w:r>
          </w:p>
        </w:tc>
        <w:tc>
          <w:tcPr>
            <w:tcW w:w="1559" w:type="dxa"/>
            <w:shd w:val="clear" w:color="auto" w:fill="auto"/>
          </w:tcPr>
          <w:p w:rsidR="002F2912" w:rsidRPr="004355FD" w:rsidRDefault="002F2912" w:rsidP="00597A45">
            <w:pPr>
              <w:pStyle w:val="aff1"/>
              <w:jc w:val="center"/>
              <w:rPr>
                <w:rFonts w:ascii="Times New Roman" w:hAnsi="Times New Roman"/>
              </w:rPr>
            </w:pPr>
            <w:r w:rsidRPr="004355FD">
              <w:rPr>
                <w:rFonts w:ascii="Times New Roman" w:hAnsi="Times New Roman"/>
              </w:rPr>
              <w:t>2 394</w:t>
            </w:r>
          </w:p>
        </w:tc>
        <w:tc>
          <w:tcPr>
            <w:tcW w:w="1559" w:type="dxa"/>
            <w:shd w:val="clear" w:color="auto" w:fill="auto"/>
          </w:tcPr>
          <w:p w:rsidR="002F2912" w:rsidRPr="004355FD" w:rsidRDefault="002F2912" w:rsidP="00597A45">
            <w:pPr>
              <w:pStyle w:val="aff1"/>
              <w:jc w:val="center"/>
            </w:pPr>
            <w:r w:rsidRPr="004355FD">
              <w:rPr>
                <w:rFonts w:ascii="Times New Roman" w:hAnsi="Times New Roman"/>
              </w:rPr>
              <w:t>2 084</w:t>
            </w:r>
          </w:p>
        </w:tc>
        <w:tc>
          <w:tcPr>
            <w:tcW w:w="1559" w:type="dxa"/>
          </w:tcPr>
          <w:p w:rsidR="002F2912" w:rsidRPr="004355FD" w:rsidRDefault="002F2912" w:rsidP="00597A45">
            <w:pPr>
              <w:pStyle w:val="aff1"/>
              <w:jc w:val="center"/>
              <w:rPr>
                <w:rFonts w:ascii="Times New Roman" w:hAnsi="Times New Roman"/>
              </w:rPr>
            </w:pPr>
            <w:r w:rsidRPr="004355FD">
              <w:rPr>
                <w:rFonts w:ascii="Times New Roman" w:hAnsi="Times New Roman"/>
              </w:rPr>
              <w:t>1 878</w:t>
            </w:r>
          </w:p>
        </w:tc>
        <w:tc>
          <w:tcPr>
            <w:tcW w:w="1701" w:type="dxa"/>
          </w:tcPr>
          <w:p w:rsidR="002F2912" w:rsidRPr="004355FD" w:rsidRDefault="00B25507" w:rsidP="00597A45">
            <w:pPr>
              <w:pStyle w:val="aff1"/>
              <w:jc w:val="center"/>
              <w:rPr>
                <w:rFonts w:ascii="Times New Roman" w:hAnsi="Times New Roman"/>
              </w:rPr>
            </w:pPr>
            <w:r w:rsidRPr="004355FD">
              <w:rPr>
                <w:rFonts w:ascii="Times New Roman" w:hAnsi="Times New Roman"/>
              </w:rPr>
              <w:t>1 345</w:t>
            </w:r>
          </w:p>
        </w:tc>
      </w:tr>
    </w:tbl>
    <w:p w:rsidR="00B25507" w:rsidRPr="004355FD" w:rsidRDefault="00B25507" w:rsidP="002F2912">
      <w:pPr>
        <w:shd w:val="clear" w:color="auto" w:fill="FFFFFF"/>
        <w:tabs>
          <w:tab w:val="left" w:pos="1134"/>
        </w:tabs>
        <w:ind w:firstLine="567"/>
        <w:jc w:val="both"/>
        <w:rPr>
          <w:rFonts w:cs="Times New Roman"/>
          <w:szCs w:val="28"/>
        </w:rPr>
      </w:pPr>
    </w:p>
    <w:p w:rsidR="004355FD" w:rsidRDefault="00B25507" w:rsidP="002F2912">
      <w:pPr>
        <w:shd w:val="clear" w:color="auto" w:fill="FFFFFF"/>
        <w:tabs>
          <w:tab w:val="left" w:pos="1134"/>
        </w:tabs>
        <w:ind w:firstLine="567"/>
        <w:jc w:val="both"/>
        <w:rPr>
          <w:rFonts w:cs="Times New Roman"/>
          <w:szCs w:val="28"/>
        </w:rPr>
      </w:pPr>
      <w:r w:rsidRPr="004355FD">
        <w:rPr>
          <w:rFonts w:cs="Times New Roman"/>
          <w:szCs w:val="28"/>
        </w:rPr>
        <w:t>Ликвидация и расселение приспособленных для проживания строений</w:t>
      </w:r>
      <w:r w:rsidR="004355FD">
        <w:rPr>
          <w:rFonts w:cs="Times New Roman"/>
          <w:szCs w:val="28"/>
        </w:rPr>
        <w:t xml:space="preserve">                 </w:t>
      </w:r>
      <w:r w:rsidRPr="004355FD">
        <w:rPr>
          <w:rFonts w:cs="Times New Roman"/>
          <w:szCs w:val="28"/>
        </w:rPr>
        <w:t xml:space="preserve"> в муниципальном образовании городской округ </w:t>
      </w:r>
      <w:r w:rsidR="004355FD">
        <w:rPr>
          <w:rFonts w:cs="Times New Roman"/>
          <w:szCs w:val="28"/>
        </w:rPr>
        <w:t>город Сургут ведется с 2013 года:</w:t>
      </w:r>
    </w:p>
    <w:p w:rsidR="00B25507" w:rsidRPr="004355FD" w:rsidRDefault="00B25507" w:rsidP="002F2912">
      <w:pPr>
        <w:shd w:val="clear" w:color="auto" w:fill="FFFFFF"/>
        <w:tabs>
          <w:tab w:val="left" w:pos="1134"/>
        </w:tabs>
        <w:ind w:firstLine="567"/>
        <w:jc w:val="both"/>
        <w:rPr>
          <w:rFonts w:cs="Times New Roman"/>
          <w:szCs w:val="28"/>
        </w:rPr>
      </w:pPr>
      <w:r w:rsidRPr="004355FD">
        <w:rPr>
          <w:rFonts w:cs="Times New Roman"/>
          <w:szCs w:val="28"/>
        </w:rPr>
        <w:t xml:space="preserve">- в 2013-2014 </w:t>
      </w:r>
      <w:r w:rsidR="00364165" w:rsidRPr="004355FD">
        <w:rPr>
          <w:rFonts w:cs="Times New Roman"/>
          <w:szCs w:val="28"/>
        </w:rPr>
        <w:t>полностью расселен</w:t>
      </w:r>
      <w:r w:rsidRPr="004355FD">
        <w:rPr>
          <w:rFonts w:cs="Times New Roman"/>
          <w:szCs w:val="28"/>
        </w:rPr>
        <w:t xml:space="preserve"> посел</w:t>
      </w:r>
      <w:r w:rsidR="00364165" w:rsidRPr="004355FD">
        <w:rPr>
          <w:rFonts w:cs="Times New Roman"/>
          <w:szCs w:val="28"/>
        </w:rPr>
        <w:t>о</w:t>
      </w:r>
      <w:r w:rsidRPr="004355FD">
        <w:rPr>
          <w:rFonts w:cs="Times New Roman"/>
          <w:szCs w:val="28"/>
        </w:rPr>
        <w:t>к Зеленый</w:t>
      </w:r>
      <w:r w:rsidR="00B953E2" w:rsidRPr="004355FD">
        <w:rPr>
          <w:rFonts w:cs="Times New Roman"/>
          <w:szCs w:val="28"/>
        </w:rPr>
        <w:t xml:space="preserve"> </w:t>
      </w:r>
      <w:r w:rsidR="00271494" w:rsidRPr="004355FD">
        <w:rPr>
          <w:rFonts w:cs="Times New Roman"/>
          <w:szCs w:val="28"/>
        </w:rPr>
        <w:t>(</w:t>
      </w:r>
      <w:r w:rsidR="00B953E2" w:rsidRPr="004355FD">
        <w:rPr>
          <w:rFonts w:cs="Times New Roman"/>
          <w:szCs w:val="28"/>
        </w:rPr>
        <w:t>11 семей)</w:t>
      </w:r>
      <w:r w:rsidRPr="004355FD">
        <w:rPr>
          <w:rFonts w:cs="Times New Roman"/>
          <w:szCs w:val="28"/>
        </w:rPr>
        <w:t>;</w:t>
      </w:r>
    </w:p>
    <w:p w:rsidR="00B953E2" w:rsidRPr="004355FD" w:rsidRDefault="00364165" w:rsidP="00364165">
      <w:pPr>
        <w:pStyle w:val="ab"/>
        <w:rPr>
          <w:szCs w:val="28"/>
        </w:rPr>
      </w:pPr>
      <w:r w:rsidRPr="004355FD">
        <w:rPr>
          <w:szCs w:val="28"/>
        </w:rPr>
        <w:t xml:space="preserve">        </w:t>
      </w:r>
      <w:r w:rsidR="00B25507" w:rsidRPr="004355FD">
        <w:rPr>
          <w:szCs w:val="28"/>
        </w:rPr>
        <w:t xml:space="preserve">- в 2015 </w:t>
      </w:r>
      <w:r w:rsidRPr="004355FD">
        <w:rPr>
          <w:szCs w:val="28"/>
        </w:rPr>
        <w:t>полностью расселен посёлок РЭБ Флота (9 семей)</w:t>
      </w:r>
      <w:r w:rsidR="00CC32ED" w:rsidRPr="004355FD">
        <w:rPr>
          <w:szCs w:val="28"/>
        </w:rPr>
        <w:t>.</w:t>
      </w:r>
    </w:p>
    <w:p w:rsidR="00364165" w:rsidRPr="004355FD" w:rsidRDefault="00B953E2" w:rsidP="00B953E2">
      <w:pPr>
        <w:pStyle w:val="ab"/>
        <w:ind w:firstLine="567"/>
        <w:rPr>
          <w:szCs w:val="28"/>
        </w:rPr>
      </w:pPr>
      <w:r w:rsidRPr="004355FD">
        <w:rPr>
          <w:szCs w:val="28"/>
        </w:rPr>
        <w:t xml:space="preserve">- в 2015-2016 годах велось расселение </w:t>
      </w:r>
      <w:r w:rsidR="00422185" w:rsidRPr="004355FD">
        <w:rPr>
          <w:szCs w:val="28"/>
        </w:rPr>
        <w:t xml:space="preserve">строений </w:t>
      </w:r>
      <w:r w:rsidRPr="004355FD">
        <w:rPr>
          <w:szCs w:val="28"/>
        </w:rPr>
        <w:t>в поселках</w:t>
      </w:r>
      <w:r w:rsidR="00CC32ED" w:rsidRPr="004355FD">
        <w:rPr>
          <w:szCs w:val="28"/>
        </w:rPr>
        <w:t xml:space="preserve"> Таежном</w:t>
      </w:r>
      <w:r w:rsidRPr="004355FD">
        <w:rPr>
          <w:szCs w:val="28"/>
        </w:rPr>
        <w:t xml:space="preserve"> по улице Железнодорожной и Тупиковой и в поселке Кедровый-1</w:t>
      </w:r>
      <w:r w:rsidR="00CC32ED" w:rsidRPr="004355FD">
        <w:rPr>
          <w:szCs w:val="28"/>
        </w:rPr>
        <w:t xml:space="preserve"> </w:t>
      </w:r>
      <w:r w:rsidR="00271494" w:rsidRPr="004355FD">
        <w:rPr>
          <w:szCs w:val="28"/>
        </w:rPr>
        <w:t>(12</w:t>
      </w:r>
      <w:r w:rsidR="00CC32ED" w:rsidRPr="004355FD">
        <w:rPr>
          <w:szCs w:val="28"/>
        </w:rPr>
        <w:t xml:space="preserve"> семей</w:t>
      </w:r>
      <w:r w:rsidR="00271494" w:rsidRPr="004355FD">
        <w:rPr>
          <w:szCs w:val="28"/>
        </w:rPr>
        <w:t>)</w:t>
      </w:r>
      <w:r w:rsidR="00364165" w:rsidRPr="004355FD">
        <w:rPr>
          <w:szCs w:val="28"/>
        </w:rPr>
        <w:t>;</w:t>
      </w:r>
    </w:p>
    <w:p w:rsidR="00B25507" w:rsidRPr="004355FD" w:rsidRDefault="00CC32ED" w:rsidP="006853A9">
      <w:pPr>
        <w:pStyle w:val="ab"/>
        <w:rPr>
          <w:szCs w:val="28"/>
        </w:rPr>
      </w:pPr>
      <w:r w:rsidRPr="004355FD">
        <w:rPr>
          <w:szCs w:val="28"/>
        </w:rPr>
        <w:t xml:space="preserve">        - в 2016 году</w:t>
      </w:r>
      <w:r w:rsidR="00271494" w:rsidRPr="004355FD">
        <w:rPr>
          <w:szCs w:val="28"/>
        </w:rPr>
        <w:t xml:space="preserve"> расселено 15 семей, расположенных</w:t>
      </w:r>
      <w:r w:rsidRPr="004355FD">
        <w:rPr>
          <w:szCs w:val="28"/>
        </w:rPr>
        <w:t xml:space="preserve"> в поселке СМП по улице Чернореченской</w:t>
      </w:r>
      <w:r w:rsidR="00271494" w:rsidRPr="004355FD">
        <w:rPr>
          <w:szCs w:val="28"/>
        </w:rPr>
        <w:t>, 7 семей из поселка</w:t>
      </w:r>
      <w:r w:rsidR="006853A9" w:rsidRPr="004355FD">
        <w:rPr>
          <w:szCs w:val="28"/>
        </w:rPr>
        <w:t xml:space="preserve"> Кедровый База ОРСа</w:t>
      </w:r>
      <w:r w:rsidR="00271494" w:rsidRPr="004355FD">
        <w:rPr>
          <w:szCs w:val="28"/>
        </w:rPr>
        <w:t xml:space="preserve">, 2 семьи </w:t>
      </w:r>
      <w:r w:rsidR="006853A9" w:rsidRPr="004355FD">
        <w:rPr>
          <w:szCs w:val="28"/>
        </w:rPr>
        <w:t xml:space="preserve">на территории ЦРБ по улице Механизаторов, </w:t>
      </w:r>
      <w:r w:rsidR="00271494" w:rsidRPr="004355FD">
        <w:rPr>
          <w:szCs w:val="28"/>
        </w:rPr>
        <w:t xml:space="preserve">18 семей, </w:t>
      </w:r>
      <w:r w:rsidR="004355FD" w:rsidRPr="004355FD">
        <w:rPr>
          <w:szCs w:val="28"/>
        </w:rPr>
        <w:t>проживавших</w:t>
      </w:r>
      <w:r w:rsidR="00271494" w:rsidRPr="004355FD">
        <w:rPr>
          <w:szCs w:val="28"/>
        </w:rPr>
        <w:t xml:space="preserve"> </w:t>
      </w:r>
      <w:r w:rsidR="006853A9" w:rsidRPr="004355FD">
        <w:rPr>
          <w:szCs w:val="28"/>
        </w:rPr>
        <w:t>в</w:t>
      </w:r>
      <w:r w:rsidR="00271494" w:rsidRPr="004355FD">
        <w:rPr>
          <w:szCs w:val="28"/>
        </w:rPr>
        <w:t xml:space="preserve"> строениях </w:t>
      </w:r>
      <w:r w:rsidR="00DD015D" w:rsidRPr="004355FD">
        <w:rPr>
          <w:szCs w:val="28"/>
        </w:rPr>
        <w:t>в границах</w:t>
      </w:r>
      <w:r w:rsidR="006853A9" w:rsidRPr="004355FD">
        <w:rPr>
          <w:szCs w:val="28"/>
        </w:rPr>
        <w:t xml:space="preserve"> строительства магистрального водовода по ул. Кайдалова от ул. 1В до ул. 2В (пр. Комсомоль</w:t>
      </w:r>
      <w:r w:rsidR="00271494" w:rsidRPr="004355FD">
        <w:rPr>
          <w:szCs w:val="28"/>
        </w:rPr>
        <w:t>ский)</w:t>
      </w:r>
      <w:r w:rsidR="006853A9" w:rsidRPr="004355FD">
        <w:rPr>
          <w:szCs w:val="28"/>
        </w:rPr>
        <w:t>.</w:t>
      </w:r>
    </w:p>
    <w:p w:rsidR="002F2912" w:rsidRPr="00E5387E" w:rsidRDefault="002F2912" w:rsidP="002F2912">
      <w:pPr>
        <w:shd w:val="clear" w:color="auto" w:fill="FFFFFF"/>
        <w:tabs>
          <w:tab w:val="left" w:pos="1134"/>
        </w:tabs>
        <w:ind w:firstLine="567"/>
        <w:jc w:val="both"/>
        <w:rPr>
          <w:rFonts w:cs="Times New Roman"/>
          <w:szCs w:val="28"/>
        </w:rPr>
      </w:pPr>
      <w:r w:rsidRPr="00E5387E">
        <w:rPr>
          <w:rFonts w:cs="Times New Roman"/>
          <w:szCs w:val="28"/>
        </w:rPr>
        <w:t xml:space="preserve">4. Подпрограмма «Развитие индивидуального жилищного строительства </w:t>
      </w:r>
      <w:r w:rsidR="00597A45">
        <w:rPr>
          <w:rFonts w:cs="Times New Roman"/>
          <w:szCs w:val="28"/>
        </w:rPr>
        <w:t xml:space="preserve">                   </w:t>
      </w:r>
      <w:r w:rsidRPr="00E5387E">
        <w:rPr>
          <w:rFonts w:cs="Times New Roman"/>
          <w:szCs w:val="28"/>
        </w:rPr>
        <w:t>в поселках»</w:t>
      </w:r>
      <w:r w:rsidR="00597A45">
        <w:rPr>
          <w:rFonts w:cs="Times New Roman"/>
          <w:szCs w:val="28"/>
        </w:rPr>
        <w:t>.</w:t>
      </w:r>
    </w:p>
    <w:p w:rsidR="002F2912" w:rsidRPr="00E5387E" w:rsidRDefault="002F2912" w:rsidP="002F2912">
      <w:pPr>
        <w:shd w:val="clear" w:color="auto" w:fill="FFFFFF"/>
        <w:tabs>
          <w:tab w:val="left" w:pos="1134"/>
        </w:tabs>
        <w:ind w:firstLine="567"/>
        <w:jc w:val="both"/>
        <w:rPr>
          <w:rFonts w:cs="Times New Roman"/>
          <w:szCs w:val="28"/>
        </w:rPr>
      </w:pPr>
      <w:r w:rsidRPr="00E5387E">
        <w:rPr>
          <w:rFonts w:cs="Times New Roman"/>
          <w:szCs w:val="28"/>
        </w:rPr>
        <w:t xml:space="preserve">Программы по переселению граждан из ветхого, аварийного жилищного фонда целиком и полностью зависят от финансирования – федерального, окружного, местного бюджета. На территории города с 2010 года успешно действует дополнительный механизм, не требующий бюджетных финансовых вложений, </w:t>
      </w:r>
      <w:r w:rsidRPr="00597A45">
        <w:rPr>
          <w:rFonts w:cs="Times New Roman"/>
          <w:spacing w:val="-4"/>
          <w:szCs w:val="28"/>
        </w:rPr>
        <w:t>но позволяющий гражданам, проживающим в 11 поселках, в которых по условиям</w:t>
      </w:r>
      <w:r w:rsidRPr="00E5387E">
        <w:rPr>
          <w:rFonts w:cs="Times New Roman"/>
          <w:szCs w:val="28"/>
        </w:rPr>
        <w:t xml:space="preserve"> градостроительного зонирования разрешено малоэтажное строительство (Та</w:t>
      </w:r>
      <w:r w:rsidR="00597A45">
        <w:rPr>
          <w:rFonts w:cs="Times New Roman"/>
          <w:szCs w:val="28"/>
        </w:rPr>
        <w:t>ё</w:t>
      </w:r>
      <w:r w:rsidRPr="00E5387E">
        <w:rPr>
          <w:rFonts w:cs="Times New Roman"/>
          <w:szCs w:val="28"/>
        </w:rPr>
        <w:t>жный, Дорожный, Лесной, Юность, МК-32, МО-94, Лунный, Госснаб, Кедровый-1, Гидростроителей, ПСО-34), улучшать свои жилищные условия.</w:t>
      </w:r>
    </w:p>
    <w:p w:rsidR="002F2912" w:rsidRPr="00E5387E" w:rsidRDefault="002F2912" w:rsidP="002F2912">
      <w:pPr>
        <w:shd w:val="clear" w:color="auto" w:fill="FFFFFF"/>
        <w:tabs>
          <w:tab w:val="left" w:pos="1134"/>
        </w:tabs>
        <w:ind w:firstLine="567"/>
        <w:jc w:val="both"/>
        <w:rPr>
          <w:rFonts w:cs="Times New Roman"/>
          <w:szCs w:val="28"/>
        </w:rPr>
      </w:pPr>
      <w:r w:rsidRPr="00E5387E">
        <w:rPr>
          <w:rFonts w:cs="Times New Roman"/>
          <w:szCs w:val="28"/>
        </w:rPr>
        <w:t xml:space="preserve">Передача гражданам в собственность одноквартирных строений – метод улучшения жилищных условий, при котором граждане самостоятельно </w:t>
      </w:r>
      <w:r w:rsidR="00597A45">
        <w:rPr>
          <w:rFonts w:cs="Times New Roman"/>
          <w:szCs w:val="28"/>
        </w:rPr>
        <w:t xml:space="preserve">                                    </w:t>
      </w:r>
      <w:r w:rsidRPr="00597A45">
        <w:rPr>
          <w:rFonts w:cs="Times New Roman"/>
          <w:spacing w:val="-4"/>
          <w:szCs w:val="28"/>
        </w:rPr>
        <w:t>выбирают площадь дома, который будет возведен, количество этажей</w:t>
      </w:r>
      <w:r w:rsidR="00597A45" w:rsidRPr="00597A45">
        <w:rPr>
          <w:rFonts w:cs="Times New Roman"/>
          <w:spacing w:val="-4"/>
          <w:szCs w:val="28"/>
        </w:rPr>
        <w:t xml:space="preserve"> </w:t>
      </w:r>
      <w:r w:rsidRPr="00597A45">
        <w:rPr>
          <w:rFonts w:cs="Times New Roman"/>
          <w:spacing w:val="-4"/>
          <w:szCs w:val="28"/>
        </w:rPr>
        <w:t>(но не более</w:t>
      </w:r>
      <w:r w:rsidR="00597A45">
        <w:rPr>
          <w:rFonts w:cs="Times New Roman"/>
          <w:szCs w:val="28"/>
        </w:rPr>
        <w:t xml:space="preserve">                  тре</w:t>
      </w:r>
      <w:r w:rsidRPr="00E5387E">
        <w:rPr>
          <w:rFonts w:cs="Times New Roman"/>
          <w:szCs w:val="28"/>
        </w:rPr>
        <w:t xml:space="preserve">х), становятся полноправными собственниками вновь построенного </w:t>
      </w:r>
      <w:r w:rsidR="00597A45">
        <w:rPr>
          <w:rFonts w:cs="Times New Roman"/>
          <w:szCs w:val="28"/>
        </w:rPr>
        <w:t xml:space="preserve">                             </w:t>
      </w:r>
      <w:r w:rsidRPr="00E5387E">
        <w:rPr>
          <w:rFonts w:cs="Times New Roman"/>
          <w:szCs w:val="28"/>
        </w:rPr>
        <w:t xml:space="preserve">или реконструированного дома и земельного участка. Земельный участок, </w:t>
      </w:r>
      <w:r w:rsidR="00597A45">
        <w:rPr>
          <w:rFonts w:cs="Times New Roman"/>
          <w:szCs w:val="28"/>
        </w:rPr>
        <w:t xml:space="preserve">                           </w:t>
      </w:r>
      <w:r w:rsidRPr="00E5387E">
        <w:rPr>
          <w:rFonts w:cs="Times New Roman"/>
          <w:szCs w:val="28"/>
        </w:rPr>
        <w:t>находящийся в собственности, граждане также имеют право продать, обменять или подарить.</w:t>
      </w:r>
    </w:p>
    <w:p w:rsidR="002F2912" w:rsidRPr="00E5387E" w:rsidRDefault="002F2912" w:rsidP="002F2912">
      <w:pPr>
        <w:shd w:val="clear" w:color="auto" w:fill="FFFFFF"/>
        <w:tabs>
          <w:tab w:val="left" w:pos="1134"/>
        </w:tabs>
        <w:ind w:firstLine="567"/>
        <w:jc w:val="both"/>
        <w:rPr>
          <w:rFonts w:cs="Times New Roman"/>
          <w:szCs w:val="28"/>
        </w:rPr>
      </w:pPr>
      <w:r w:rsidRPr="00E5387E">
        <w:rPr>
          <w:rFonts w:cs="Times New Roman"/>
          <w:szCs w:val="28"/>
        </w:rPr>
        <w:t>За период 2010</w:t>
      </w:r>
      <w:r w:rsidR="00597A45">
        <w:rPr>
          <w:rFonts w:cs="Times New Roman"/>
          <w:szCs w:val="28"/>
        </w:rPr>
        <w:t xml:space="preserve"> – </w:t>
      </w:r>
      <w:r w:rsidRPr="00E5387E">
        <w:rPr>
          <w:rFonts w:cs="Times New Roman"/>
          <w:szCs w:val="28"/>
        </w:rPr>
        <w:t xml:space="preserve">2016 годов </w:t>
      </w:r>
      <w:r w:rsidRPr="004355FD">
        <w:rPr>
          <w:rFonts w:cs="Times New Roman"/>
          <w:szCs w:val="28"/>
        </w:rPr>
        <w:t>2</w:t>
      </w:r>
      <w:r w:rsidR="006853A9" w:rsidRPr="004355FD">
        <w:rPr>
          <w:rFonts w:cs="Times New Roman"/>
          <w:szCs w:val="28"/>
        </w:rPr>
        <w:t>15</w:t>
      </w:r>
      <w:r w:rsidRPr="004355FD">
        <w:rPr>
          <w:rFonts w:cs="Times New Roman"/>
          <w:szCs w:val="28"/>
        </w:rPr>
        <w:t xml:space="preserve"> семей</w:t>
      </w:r>
      <w:r w:rsidRPr="00E5387E">
        <w:rPr>
          <w:rFonts w:cs="Times New Roman"/>
          <w:szCs w:val="28"/>
        </w:rPr>
        <w:t xml:space="preserve"> стали собственниками строений, </w:t>
      </w:r>
      <w:r w:rsidR="00597A45">
        <w:rPr>
          <w:rFonts w:cs="Times New Roman"/>
          <w:szCs w:val="28"/>
        </w:rPr>
        <w:t xml:space="preserve">                     </w:t>
      </w:r>
      <w:r w:rsidRPr="00E5387E">
        <w:rPr>
          <w:rFonts w:cs="Times New Roman"/>
          <w:szCs w:val="28"/>
        </w:rPr>
        <w:t xml:space="preserve">170 земельных участков передано в собственность гражданам. В настоящее время меньшее количество граждан обращаются в суд о признании права </w:t>
      </w:r>
      <w:r w:rsidR="00597A45">
        <w:rPr>
          <w:rFonts w:cs="Times New Roman"/>
          <w:szCs w:val="28"/>
        </w:rPr>
        <w:t xml:space="preserve">                           </w:t>
      </w:r>
      <w:r w:rsidRPr="00E5387E">
        <w:rPr>
          <w:rFonts w:cs="Times New Roman"/>
          <w:szCs w:val="28"/>
        </w:rPr>
        <w:t>собственности, у данного механизма начинается второй этап.</w:t>
      </w:r>
    </w:p>
    <w:p w:rsidR="002F2912" w:rsidRPr="00E5387E" w:rsidRDefault="002F2912" w:rsidP="002F2912">
      <w:pPr>
        <w:shd w:val="clear" w:color="auto" w:fill="FFFFFF"/>
        <w:tabs>
          <w:tab w:val="left" w:pos="1134"/>
        </w:tabs>
        <w:ind w:firstLine="567"/>
        <w:jc w:val="both"/>
        <w:rPr>
          <w:rFonts w:cs="Times New Roman"/>
          <w:szCs w:val="28"/>
        </w:rPr>
      </w:pPr>
      <w:r w:rsidRPr="00E5387E">
        <w:rPr>
          <w:rFonts w:cs="Times New Roman"/>
          <w:szCs w:val="28"/>
        </w:rPr>
        <w:t>В поселках сформировано определенное число граждан, которые желают остаться в поселке и проживать в индивидуальном жилом доме. Задача муниципального образования:</w:t>
      </w:r>
    </w:p>
    <w:p w:rsidR="002F2912" w:rsidRPr="00E5387E" w:rsidRDefault="00597A45" w:rsidP="00597A45">
      <w:pPr>
        <w:widowControl w:val="0"/>
        <w:shd w:val="clear" w:color="auto" w:fill="FFFFFF"/>
        <w:tabs>
          <w:tab w:val="left" w:pos="851"/>
        </w:tabs>
        <w:suppressAutoHyphens/>
        <w:autoSpaceDE w:val="0"/>
        <w:ind w:firstLine="567"/>
        <w:jc w:val="both"/>
        <w:rPr>
          <w:rFonts w:cs="Times New Roman"/>
          <w:szCs w:val="28"/>
        </w:rPr>
      </w:pPr>
      <w:r>
        <w:rPr>
          <w:rFonts w:cs="Times New Roman"/>
          <w:szCs w:val="28"/>
        </w:rPr>
        <w:lastRenderedPageBreak/>
        <w:t>1) п</w:t>
      </w:r>
      <w:r w:rsidR="002F2912" w:rsidRPr="00E5387E">
        <w:rPr>
          <w:rFonts w:cs="Times New Roman"/>
          <w:szCs w:val="28"/>
        </w:rPr>
        <w:t>родолжить реформирование временных поселков, модернизирование инженерных сетей, строительства дорог и внутриквартальных проездов</w:t>
      </w:r>
      <w:r>
        <w:rPr>
          <w:rFonts w:cs="Times New Roman"/>
          <w:szCs w:val="28"/>
        </w:rPr>
        <w:t>.</w:t>
      </w:r>
    </w:p>
    <w:p w:rsidR="002F2912" w:rsidRPr="00E5387E" w:rsidRDefault="00597A45" w:rsidP="00597A45">
      <w:pPr>
        <w:widowControl w:val="0"/>
        <w:shd w:val="clear" w:color="auto" w:fill="FFFFFF"/>
        <w:tabs>
          <w:tab w:val="left" w:pos="851"/>
        </w:tabs>
        <w:suppressAutoHyphens/>
        <w:autoSpaceDE w:val="0"/>
        <w:ind w:firstLine="567"/>
        <w:jc w:val="both"/>
        <w:rPr>
          <w:rFonts w:cs="Times New Roman"/>
          <w:szCs w:val="28"/>
        </w:rPr>
      </w:pPr>
      <w:r>
        <w:rPr>
          <w:rFonts w:cs="Times New Roman"/>
          <w:szCs w:val="28"/>
        </w:rPr>
        <w:t>2) в</w:t>
      </w:r>
      <w:r w:rsidR="002F2912" w:rsidRPr="00E5387E">
        <w:rPr>
          <w:rFonts w:cs="Times New Roman"/>
          <w:szCs w:val="28"/>
        </w:rPr>
        <w:t xml:space="preserve"> зонах многоэтажной жилой застройки выставлять на торги свободные земельные участки с целью вторичной застройки</w:t>
      </w:r>
      <w:r>
        <w:rPr>
          <w:rFonts w:cs="Times New Roman"/>
          <w:szCs w:val="28"/>
        </w:rPr>
        <w:t>.</w:t>
      </w:r>
    </w:p>
    <w:p w:rsidR="002F2912" w:rsidRPr="00E5387E" w:rsidRDefault="00597A45" w:rsidP="00597A45">
      <w:pPr>
        <w:widowControl w:val="0"/>
        <w:shd w:val="clear" w:color="auto" w:fill="FFFFFF"/>
        <w:tabs>
          <w:tab w:val="left" w:pos="851"/>
        </w:tabs>
        <w:suppressAutoHyphens/>
        <w:autoSpaceDE w:val="0"/>
        <w:ind w:firstLine="567"/>
        <w:jc w:val="both"/>
        <w:rPr>
          <w:rFonts w:cs="Times New Roman"/>
          <w:szCs w:val="28"/>
        </w:rPr>
      </w:pPr>
      <w:r>
        <w:rPr>
          <w:rFonts w:cs="Times New Roman"/>
          <w:szCs w:val="28"/>
        </w:rPr>
        <w:t>3) с</w:t>
      </w:r>
      <w:r w:rsidR="002F2912" w:rsidRPr="00E5387E">
        <w:rPr>
          <w:rFonts w:cs="Times New Roman"/>
          <w:szCs w:val="28"/>
        </w:rPr>
        <w:t>вободные земельные участки под малоэтажную застройку передавать льготным категориям граждан.</w:t>
      </w:r>
    </w:p>
    <w:p w:rsidR="002F2912" w:rsidRPr="00E5387E" w:rsidRDefault="002F2912" w:rsidP="002F2912">
      <w:pPr>
        <w:ind w:firstLine="709"/>
        <w:jc w:val="both"/>
        <w:rPr>
          <w:rFonts w:cs="Times New Roman"/>
          <w:szCs w:val="28"/>
        </w:rPr>
      </w:pPr>
      <w:r w:rsidRPr="00E5387E">
        <w:rPr>
          <w:rFonts w:cs="Times New Roman"/>
          <w:szCs w:val="28"/>
        </w:rPr>
        <w:t>Переселение граждан, проживающих в приспособленных для проживания строениях, также ведется в рамках заключенных договоров о развитии застро</w:t>
      </w:r>
      <w:r w:rsidR="00597A45">
        <w:rPr>
          <w:rFonts w:cs="Times New Roman"/>
          <w:szCs w:val="28"/>
        </w:rPr>
        <w:t xml:space="preserve">- </w:t>
      </w:r>
      <w:r w:rsidRPr="00E5387E">
        <w:rPr>
          <w:rFonts w:cs="Times New Roman"/>
          <w:szCs w:val="28"/>
        </w:rPr>
        <w:t>енной территории либо соглашений о застройке микрорайонов.</w:t>
      </w:r>
    </w:p>
    <w:p w:rsidR="002F2912" w:rsidRPr="00E5387E" w:rsidRDefault="002F2912" w:rsidP="002F2912">
      <w:pPr>
        <w:jc w:val="center"/>
        <w:rPr>
          <w:rFonts w:cs="Times New Roman"/>
          <w:szCs w:val="28"/>
        </w:rPr>
      </w:pPr>
    </w:p>
    <w:p w:rsidR="002F2912" w:rsidRPr="00E5387E" w:rsidRDefault="002F2912" w:rsidP="002F2912">
      <w:pPr>
        <w:ind w:firstLine="567"/>
        <w:jc w:val="both"/>
        <w:rPr>
          <w:rFonts w:cs="Times New Roman"/>
          <w:szCs w:val="28"/>
        </w:rPr>
      </w:pPr>
      <w:r w:rsidRPr="00E5387E">
        <w:rPr>
          <w:rFonts w:cs="Times New Roman"/>
          <w:szCs w:val="28"/>
        </w:rPr>
        <w:t xml:space="preserve">Динамика изменения значений показателей результатов реализации </w:t>
      </w:r>
      <w:r w:rsidR="00597A45">
        <w:rPr>
          <w:rFonts w:cs="Times New Roman"/>
          <w:szCs w:val="28"/>
        </w:rPr>
        <w:t xml:space="preserve">                          </w:t>
      </w:r>
      <w:r w:rsidRPr="00E5387E">
        <w:rPr>
          <w:rFonts w:cs="Times New Roman"/>
          <w:szCs w:val="28"/>
        </w:rPr>
        <w:t xml:space="preserve">муниципальной программы представлена в приложении 1 </w:t>
      </w:r>
      <w:r w:rsidR="00597A45">
        <w:rPr>
          <w:rFonts w:cs="Times New Roman"/>
          <w:szCs w:val="28"/>
        </w:rPr>
        <w:t xml:space="preserve">к настоящей </w:t>
      </w:r>
      <w:r w:rsidRPr="00E5387E">
        <w:rPr>
          <w:rFonts w:cs="Times New Roman"/>
          <w:szCs w:val="28"/>
        </w:rPr>
        <w:t>муниципальной программе.</w:t>
      </w:r>
    </w:p>
    <w:p w:rsidR="002F2912" w:rsidRPr="00E5387E" w:rsidRDefault="002F2912" w:rsidP="002F2912">
      <w:pPr>
        <w:jc w:val="both"/>
        <w:rPr>
          <w:rFonts w:cs="Times New Roman"/>
          <w:szCs w:val="28"/>
        </w:rPr>
      </w:pPr>
    </w:p>
    <w:p w:rsidR="002F2912" w:rsidRPr="00E5387E" w:rsidRDefault="002F2912" w:rsidP="00706EF0">
      <w:pPr>
        <w:ind w:firstLine="567"/>
        <w:rPr>
          <w:rFonts w:cs="Times New Roman"/>
          <w:szCs w:val="28"/>
        </w:rPr>
      </w:pPr>
      <w:r w:rsidRPr="00E5387E">
        <w:rPr>
          <w:rFonts w:cs="Times New Roman"/>
          <w:szCs w:val="28"/>
        </w:rPr>
        <w:t xml:space="preserve">Раздел </w:t>
      </w:r>
      <w:r w:rsidR="00597A45">
        <w:rPr>
          <w:rFonts w:cs="Times New Roman"/>
          <w:szCs w:val="28"/>
        </w:rPr>
        <w:t xml:space="preserve">II. </w:t>
      </w:r>
      <w:r w:rsidRPr="00E5387E">
        <w:rPr>
          <w:rFonts w:cs="Times New Roman"/>
          <w:szCs w:val="28"/>
        </w:rPr>
        <w:t>Цели и задачи муниципальной программы</w:t>
      </w:r>
    </w:p>
    <w:p w:rsidR="002F2912" w:rsidRPr="00597A45" w:rsidRDefault="002F2912" w:rsidP="00597A45">
      <w:pPr>
        <w:jc w:val="center"/>
        <w:rPr>
          <w:rFonts w:cs="Times New Roman"/>
          <w:sz w:val="10"/>
        </w:rPr>
      </w:pPr>
    </w:p>
    <w:tbl>
      <w:tblPr>
        <w:tblW w:w="0" w:type="auto"/>
        <w:tblInd w:w="108" w:type="dxa"/>
        <w:tblLayout w:type="fixed"/>
        <w:tblLook w:val="0000" w:firstRow="0" w:lastRow="0" w:firstColumn="0" w:lastColumn="0" w:noHBand="0" w:noVBand="0"/>
      </w:tblPr>
      <w:tblGrid>
        <w:gridCol w:w="2552"/>
        <w:gridCol w:w="7172"/>
      </w:tblGrid>
      <w:tr w:rsidR="002F2912" w:rsidRPr="00E5387E" w:rsidTr="0079449B">
        <w:trPr>
          <w:trHeight w:val="60"/>
        </w:trPr>
        <w:tc>
          <w:tcPr>
            <w:tcW w:w="2552" w:type="dxa"/>
            <w:tcBorders>
              <w:top w:val="single" w:sz="4" w:space="0" w:color="000000"/>
              <w:left w:val="single" w:sz="4" w:space="0" w:color="000000"/>
              <w:bottom w:val="single" w:sz="4" w:space="0" w:color="000000"/>
            </w:tcBorders>
            <w:shd w:val="clear" w:color="auto" w:fill="auto"/>
          </w:tcPr>
          <w:p w:rsidR="00597A45" w:rsidRDefault="002F2912" w:rsidP="00597A45">
            <w:pPr>
              <w:jc w:val="center"/>
              <w:rPr>
                <w:rFonts w:cs="Times New Roman"/>
              </w:rPr>
            </w:pPr>
            <w:r w:rsidRPr="00E5387E">
              <w:rPr>
                <w:rFonts w:cs="Times New Roman"/>
              </w:rPr>
              <w:t xml:space="preserve">Задачи </w:t>
            </w:r>
          </w:p>
          <w:p w:rsidR="002F2912" w:rsidRPr="00E5387E" w:rsidRDefault="002F2912" w:rsidP="00597A45">
            <w:pPr>
              <w:jc w:val="center"/>
              <w:rPr>
                <w:rFonts w:cs="Times New Roman"/>
              </w:rPr>
            </w:pPr>
            <w:r w:rsidRPr="00E5387E">
              <w:rPr>
                <w:rFonts w:cs="Times New Roman"/>
              </w:rPr>
              <w:t>муниципальной программы</w:t>
            </w:r>
          </w:p>
        </w:tc>
        <w:tc>
          <w:tcPr>
            <w:tcW w:w="7172" w:type="dxa"/>
            <w:tcBorders>
              <w:top w:val="single" w:sz="4" w:space="0" w:color="000000"/>
              <w:left w:val="single" w:sz="4" w:space="0" w:color="000000"/>
              <w:bottom w:val="single" w:sz="4" w:space="0" w:color="000000"/>
              <w:right w:val="single" w:sz="4" w:space="0" w:color="000000"/>
            </w:tcBorders>
            <w:shd w:val="clear" w:color="auto" w:fill="auto"/>
          </w:tcPr>
          <w:p w:rsidR="00597A45" w:rsidRDefault="002F2912" w:rsidP="00597A45">
            <w:pPr>
              <w:jc w:val="center"/>
              <w:rPr>
                <w:rFonts w:cs="Times New Roman"/>
              </w:rPr>
            </w:pPr>
            <w:r w:rsidRPr="00E5387E">
              <w:rPr>
                <w:rFonts w:cs="Times New Roman"/>
              </w:rPr>
              <w:t xml:space="preserve">Обоснование соответствия задач цели программы, </w:t>
            </w:r>
          </w:p>
          <w:p w:rsidR="002F2912" w:rsidRPr="00E5387E" w:rsidRDefault="002F2912" w:rsidP="00597A45">
            <w:pPr>
              <w:jc w:val="center"/>
            </w:pPr>
            <w:r w:rsidRPr="00E5387E">
              <w:rPr>
                <w:rFonts w:cs="Times New Roman"/>
              </w:rPr>
              <w:t>сроков реализации программы</w:t>
            </w:r>
          </w:p>
        </w:tc>
      </w:tr>
      <w:tr w:rsidR="002F2912" w:rsidRPr="00E5387E" w:rsidTr="00597A45">
        <w:trPr>
          <w:trHeight w:val="979"/>
        </w:trPr>
        <w:tc>
          <w:tcPr>
            <w:tcW w:w="9724" w:type="dxa"/>
            <w:gridSpan w:val="2"/>
            <w:tcBorders>
              <w:top w:val="single" w:sz="4" w:space="0" w:color="000000"/>
              <w:left w:val="single" w:sz="4" w:space="0" w:color="000000"/>
              <w:bottom w:val="single" w:sz="4" w:space="0" w:color="000000"/>
              <w:right w:val="single" w:sz="4" w:space="0" w:color="000000"/>
            </w:tcBorders>
            <w:shd w:val="clear" w:color="auto" w:fill="auto"/>
          </w:tcPr>
          <w:p w:rsidR="002F2912" w:rsidRPr="00E5387E" w:rsidRDefault="002F2912" w:rsidP="0079449B">
            <w:pPr>
              <w:jc w:val="both"/>
            </w:pPr>
            <w:r w:rsidRPr="00E5387E">
              <w:rPr>
                <w:rFonts w:cs="Times New Roman"/>
              </w:rPr>
              <w:t>Комплексная цель муниципальной программы: создание условий, способ</w:t>
            </w:r>
            <w:r w:rsidR="00597A45">
              <w:rPr>
                <w:rFonts w:cs="Times New Roman"/>
              </w:rPr>
              <w:t xml:space="preserve">-                      </w:t>
            </w:r>
            <w:r w:rsidRPr="00E5387E">
              <w:rPr>
                <w:rFonts w:cs="Times New Roman"/>
              </w:rPr>
              <w:t xml:space="preserve">ствующих решению проблемы обеспечения качественным жильем граждан </w:t>
            </w:r>
            <w:r w:rsidR="00597A45">
              <w:rPr>
                <w:rFonts w:cs="Times New Roman"/>
              </w:rPr>
              <w:t xml:space="preserve">                    </w:t>
            </w:r>
            <w:r w:rsidRPr="00597A45">
              <w:rPr>
                <w:rFonts w:cs="Times New Roman"/>
                <w:spacing w:val="-4"/>
              </w:rPr>
              <w:t>и обеспечения жильем граждан, нуждающихся в улучшении жилищных условий</w:t>
            </w:r>
          </w:p>
        </w:tc>
      </w:tr>
      <w:tr w:rsidR="002F2912" w:rsidRPr="00E5387E" w:rsidTr="0079449B">
        <w:trPr>
          <w:trHeight w:val="60"/>
        </w:trPr>
        <w:tc>
          <w:tcPr>
            <w:tcW w:w="9724" w:type="dxa"/>
            <w:gridSpan w:val="2"/>
            <w:tcBorders>
              <w:top w:val="single" w:sz="4" w:space="0" w:color="000000"/>
              <w:left w:val="single" w:sz="4" w:space="0" w:color="000000"/>
              <w:bottom w:val="single" w:sz="4" w:space="0" w:color="000000"/>
              <w:right w:val="single" w:sz="4" w:space="0" w:color="000000"/>
            </w:tcBorders>
            <w:shd w:val="clear" w:color="auto" w:fill="auto"/>
          </w:tcPr>
          <w:p w:rsidR="00597A45" w:rsidRPr="00597A45" w:rsidRDefault="00597A45" w:rsidP="0079449B">
            <w:pPr>
              <w:jc w:val="both"/>
              <w:rPr>
                <w:rFonts w:cs="Times New Roman"/>
                <w:sz w:val="10"/>
                <w:szCs w:val="10"/>
              </w:rPr>
            </w:pPr>
          </w:p>
          <w:p w:rsidR="002F2912" w:rsidRDefault="002F2912" w:rsidP="0079449B">
            <w:pPr>
              <w:jc w:val="both"/>
              <w:rPr>
                <w:rFonts w:cs="Times New Roman"/>
              </w:rPr>
            </w:pPr>
            <w:r w:rsidRPr="00E5387E">
              <w:rPr>
                <w:rFonts w:cs="Times New Roman"/>
              </w:rPr>
              <w:t>Подпрограмма 1 «Обеспечение жилыми помещениями граждан»</w:t>
            </w:r>
          </w:p>
          <w:p w:rsidR="00597A45" w:rsidRPr="00597A45" w:rsidRDefault="00597A45" w:rsidP="0079449B">
            <w:pPr>
              <w:jc w:val="both"/>
              <w:rPr>
                <w:sz w:val="10"/>
                <w:szCs w:val="10"/>
              </w:rPr>
            </w:pPr>
          </w:p>
        </w:tc>
      </w:tr>
      <w:tr w:rsidR="002F2912" w:rsidRPr="00E5387E" w:rsidTr="0079449B">
        <w:trPr>
          <w:trHeight w:val="60"/>
        </w:trPr>
        <w:tc>
          <w:tcPr>
            <w:tcW w:w="9724" w:type="dxa"/>
            <w:gridSpan w:val="2"/>
            <w:tcBorders>
              <w:top w:val="single" w:sz="4" w:space="0" w:color="000000"/>
              <w:left w:val="single" w:sz="4" w:space="0" w:color="000000"/>
              <w:bottom w:val="single" w:sz="4" w:space="0" w:color="000000"/>
              <w:right w:val="single" w:sz="4" w:space="0" w:color="000000"/>
            </w:tcBorders>
            <w:shd w:val="clear" w:color="auto" w:fill="auto"/>
          </w:tcPr>
          <w:p w:rsidR="00597A45" w:rsidRPr="00597A45" w:rsidRDefault="00597A45" w:rsidP="0079449B">
            <w:pPr>
              <w:jc w:val="both"/>
              <w:rPr>
                <w:rFonts w:cs="Times New Roman"/>
                <w:sz w:val="10"/>
                <w:szCs w:val="10"/>
              </w:rPr>
            </w:pPr>
          </w:p>
          <w:p w:rsidR="002F2912" w:rsidRDefault="002F2912" w:rsidP="0079449B">
            <w:pPr>
              <w:jc w:val="both"/>
              <w:rPr>
                <w:rFonts w:cs="Times New Roman"/>
              </w:rPr>
            </w:pPr>
            <w:r w:rsidRPr="00E5387E">
              <w:rPr>
                <w:rFonts w:cs="Times New Roman"/>
              </w:rPr>
              <w:t>Цель подпрограммы 1: улучш</w:t>
            </w:r>
            <w:r w:rsidR="00597A45">
              <w:rPr>
                <w:rFonts w:cs="Times New Roman"/>
              </w:rPr>
              <w:t>ение условий проживания граждан</w:t>
            </w:r>
          </w:p>
          <w:p w:rsidR="00597A45" w:rsidRPr="00597A45" w:rsidRDefault="00597A45" w:rsidP="0079449B">
            <w:pPr>
              <w:jc w:val="both"/>
              <w:rPr>
                <w:sz w:val="10"/>
                <w:szCs w:val="10"/>
              </w:rPr>
            </w:pPr>
          </w:p>
        </w:tc>
      </w:tr>
      <w:tr w:rsidR="002F2912" w:rsidRPr="00E5387E" w:rsidTr="0079449B">
        <w:trPr>
          <w:trHeight w:val="60"/>
        </w:trPr>
        <w:tc>
          <w:tcPr>
            <w:tcW w:w="2552" w:type="dxa"/>
            <w:tcBorders>
              <w:top w:val="single" w:sz="4" w:space="0" w:color="000000"/>
              <w:left w:val="single" w:sz="4" w:space="0" w:color="000000"/>
              <w:bottom w:val="single" w:sz="4" w:space="0" w:color="000000"/>
              <w:right w:val="single" w:sz="4" w:space="0" w:color="auto"/>
            </w:tcBorders>
            <w:shd w:val="clear" w:color="auto" w:fill="auto"/>
          </w:tcPr>
          <w:p w:rsidR="00597A45" w:rsidRPr="00963ABC" w:rsidRDefault="002F2912" w:rsidP="0079449B">
            <w:pPr>
              <w:rPr>
                <w:rFonts w:cs="Times New Roman"/>
              </w:rPr>
            </w:pPr>
            <w:r w:rsidRPr="00963ABC">
              <w:rPr>
                <w:rFonts w:cs="Times New Roman"/>
              </w:rPr>
              <w:t xml:space="preserve">Задача 1.1. Организация комплекса мероприятий, обеспечивающих условия </w:t>
            </w:r>
          </w:p>
          <w:p w:rsidR="002F2912" w:rsidRPr="00963ABC" w:rsidRDefault="002F2912" w:rsidP="0079449B">
            <w:pPr>
              <w:rPr>
                <w:rFonts w:cs="Times New Roman"/>
              </w:rPr>
            </w:pPr>
            <w:r w:rsidRPr="00963ABC">
              <w:rPr>
                <w:rFonts w:cs="Times New Roman"/>
              </w:rPr>
              <w:t>для переселения граждан</w:t>
            </w:r>
          </w:p>
          <w:p w:rsidR="002F2912" w:rsidRPr="00963ABC" w:rsidRDefault="002F2912" w:rsidP="0079449B">
            <w:pPr>
              <w:rPr>
                <w:rFonts w:cs="Times New Roman"/>
              </w:rPr>
            </w:pPr>
          </w:p>
        </w:tc>
        <w:tc>
          <w:tcPr>
            <w:tcW w:w="7172" w:type="dxa"/>
            <w:tcBorders>
              <w:top w:val="single" w:sz="4" w:space="0" w:color="000000"/>
              <w:left w:val="single" w:sz="4" w:space="0" w:color="auto"/>
              <w:bottom w:val="single" w:sz="4" w:space="0" w:color="000000"/>
              <w:right w:val="single" w:sz="4" w:space="0" w:color="000000"/>
            </w:tcBorders>
            <w:shd w:val="clear" w:color="auto" w:fill="auto"/>
          </w:tcPr>
          <w:p w:rsidR="00706EF0" w:rsidRPr="00963ABC" w:rsidRDefault="00597A45" w:rsidP="00597A45">
            <w:pPr>
              <w:rPr>
                <w:rFonts w:cs="Times New Roman"/>
              </w:rPr>
            </w:pPr>
            <w:r w:rsidRPr="00963ABC">
              <w:rPr>
                <w:rFonts w:cs="Times New Roman"/>
              </w:rPr>
              <w:t>п</w:t>
            </w:r>
            <w:r w:rsidR="002F2912" w:rsidRPr="00963ABC">
              <w:rPr>
                <w:rFonts w:cs="Times New Roman"/>
              </w:rPr>
              <w:t>одпрограмма направлена на</w:t>
            </w:r>
            <w:r w:rsidR="00706EF0" w:rsidRPr="00963ABC">
              <w:rPr>
                <w:rFonts w:cs="Times New Roman"/>
              </w:rPr>
              <w:t>:</w:t>
            </w:r>
          </w:p>
          <w:p w:rsidR="00706EF0" w:rsidRPr="00963ABC" w:rsidRDefault="00706EF0" w:rsidP="00597A45">
            <w:pPr>
              <w:rPr>
                <w:rFonts w:cs="Times New Roman"/>
              </w:rPr>
            </w:pPr>
            <w:r w:rsidRPr="00963ABC">
              <w:rPr>
                <w:rFonts w:cs="Times New Roman"/>
              </w:rPr>
              <w:t>-</w:t>
            </w:r>
            <w:r w:rsidR="002F2912" w:rsidRPr="00963ABC">
              <w:rPr>
                <w:rFonts w:cs="Times New Roman"/>
              </w:rPr>
              <w:t xml:space="preserve"> переселение граждан из ветхих, аварийных жилых </w:t>
            </w:r>
          </w:p>
          <w:p w:rsidR="00706EF0" w:rsidRPr="00963ABC" w:rsidRDefault="002F2912" w:rsidP="00597A45">
            <w:pPr>
              <w:rPr>
                <w:rFonts w:cs="Times New Roman"/>
                <w:spacing w:val="-4"/>
              </w:rPr>
            </w:pPr>
            <w:r w:rsidRPr="00963ABC">
              <w:rPr>
                <w:rFonts w:cs="Times New Roman"/>
                <w:spacing w:val="-4"/>
              </w:rPr>
              <w:t xml:space="preserve">домов и жилых помещений, непригодных для проживания; </w:t>
            </w:r>
          </w:p>
          <w:p w:rsidR="00706EF0" w:rsidRPr="00963ABC" w:rsidRDefault="00706EF0" w:rsidP="00597A45">
            <w:pPr>
              <w:rPr>
                <w:rFonts w:cs="Times New Roman"/>
              </w:rPr>
            </w:pPr>
            <w:r w:rsidRPr="00963ABC">
              <w:rPr>
                <w:rFonts w:cs="Times New Roman"/>
              </w:rPr>
              <w:t>-</w:t>
            </w:r>
            <w:r w:rsidR="002F2912" w:rsidRPr="00963ABC">
              <w:rPr>
                <w:rFonts w:cs="Times New Roman"/>
              </w:rPr>
              <w:t xml:space="preserve"> обеспечение жильем граждан, состоящих на учете </w:t>
            </w:r>
          </w:p>
          <w:p w:rsidR="00706EF0" w:rsidRPr="00963ABC" w:rsidRDefault="002F2912" w:rsidP="00597A45">
            <w:pPr>
              <w:rPr>
                <w:rFonts w:cs="Times New Roman"/>
              </w:rPr>
            </w:pPr>
            <w:r w:rsidRPr="00963ABC">
              <w:rPr>
                <w:rFonts w:cs="Times New Roman"/>
              </w:rPr>
              <w:t xml:space="preserve">для его получения </w:t>
            </w:r>
            <w:r w:rsidR="00F5095C" w:rsidRPr="00963ABC">
              <w:rPr>
                <w:rFonts w:cs="Times New Roman"/>
              </w:rPr>
              <w:t xml:space="preserve">на </w:t>
            </w:r>
            <w:r w:rsidRPr="00963ABC">
              <w:rPr>
                <w:rFonts w:cs="Times New Roman"/>
              </w:rPr>
              <w:t>условиях социального найма</w:t>
            </w:r>
            <w:r w:rsidR="00706EF0" w:rsidRPr="00963ABC">
              <w:rPr>
                <w:rFonts w:cs="Times New Roman"/>
              </w:rPr>
              <w:t>;</w:t>
            </w:r>
          </w:p>
          <w:p w:rsidR="00706EF0" w:rsidRPr="00963ABC" w:rsidRDefault="00706EF0" w:rsidP="00597A45">
            <w:pPr>
              <w:rPr>
                <w:rFonts w:cs="Times New Roman"/>
              </w:rPr>
            </w:pPr>
            <w:r w:rsidRPr="00963ABC">
              <w:rPr>
                <w:rFonts w:cs="Times New Roman"/>
              </w:rPr>
              <w:t>-</w:t>
            </w:r>
            <w:r w:rsidR="002F2912" w:rsidRPr="00963ABC">
              <w:rPr>
                <w:rFonts w:cs="Times New Roman"/>
              </w:rPr>
              <w:t xml:space="preserve"> обеспечение работников муниципальных учреждений </w:t>
            </w:r>
          </w:p>
          <w:p w:rsidR="00706EF0" w:rsidRPr="00963ABC" w:rsidRDefault="002F2912" w:rsidP="00597A45">
            <w:pPr>
              <w:rPr>
                <w:rFonts w:cs="Times New Roman"/>
              </w:rPr>
            </w:pPr>
            <w:r w:rsidRPr="00963ABC">
              <w:rPr>
                <w:rFonts w:cs="Times New Roman"/>
              </w:rPr>
              <w:t xml:space="preserve">и предприятий служебным жильем и общежитиями, </w:t>
            </w:r>
          </w:p>
          <w:p w:rsidR="002F2912" w:rsidRPr="00963ABC" w:rsidRDefault="002F2912" w:rsidP="00706EF0">
            <w:pPr>
              <w:rPr>
                <w:rFonts w:cs="Times New Roman"/>
              </w:rPr>
            </w:pPr>
            <w:r w:rsidRPr="00963ABC">
              <w:rPr>
                <w:rFonts w:cs="Times New Roman"/>
              </w:rPr>
              <w:t xml:space="preserve">формирование </w:t>
            </w:r>
            <w:r w:rsidR="00706EF0" w:rsidRPr="00963ABC">
              <w:rPr>
                <w:rFonts w:cs="Times New Roman"/>
              </w:rPr>
              <w:t>маневренного жилищного фонда</w:t>
            </w:r>
            <w:r w:rsidR="006853A9" w:rsidRPr="00963ABC">
              <w:rPr>
                <w:rFonts w:cs="Times New Roman"/>
              </w:rPr>
              <w:t>;</w:t>
            </w:r>
          </w:p>
          <w:p w:rsidR="00F5095C" w:rsidRPr="00963ABC" w:rsidRDefault="00F5095C" w:rsidP="00F5095C">
            <w:pPr>
              <w:rPr>
                <w:szCs w:val="28"/>
              </w:rPr>
            </w:pPr>
            <w:r w:rsidRPr="00963ABC">
              <w:rPr>
                <w:szCs w:val="28"/>
              </w:rPr>
              <w:t xml:space="preserve">- обеспечение жильем граждан, состоящих на учете </w:t>
            </w:r>
          </w:p>
          <w:p w:rsidR="00F5095C" w:rsidRPr="00963ABC" w:rsidRDefault="00F5095C" w:rsidP="00F5095C">
            <w:pPr>
              <w:rPr>
                <w:szCs w:val="28"/>
              </w:rPr>
            </w:pPr>
            <w:r w:rsidRPr="00963ABC">
              <w:rPr>
                <w:szCs w:val="28"/>
              </w:rPr>
              <w:t xml:space="preserve">на получение муниципального жилого помещения на условиях договора поднайма, заключенного в соответствии с договором аренды; договором коммерческого найма.  </w:t>
            </w:r>
            <w:r w:rsidR="00D816A0" w:rsidRPr="00963ABC">
              <w:rPr>
                <w:szCs w:val="28"/>
              </w:rPr>
              <w:t>В очередность для предоставления коммерческого жилья на условиях договора поднайма принимаются высококвалифицированные государственные служащие, судьи или сотрудники правоохранительных органов, являющиеся работниками государственных органов (учреждений), не обеспеченные жилыми помещениями, на основании ходатайства учреждения и документов, под</w:t>
            </w:r>
            <w:r w:rsidR="00D816A0" w:rsidRPr="00963ABC">
              <w:rPr>
                <w:szCs w:val="28"/>
              </w:rPr>
              <w:lastRenderedPageBreak/>
              <w:t>тверждаемых нуждаемость в жилье</w:t>
            </w:r>
            <w:r w:rsidRPr="00963ABC">
              <w:rPr>
                <w:szCs w:val="28"/>
              </w:rPr>
              <w:t>;</w:t>
            </w:r>
          </w:p>
          <w:p w:rsidR="006853A9" w:rsidRPr="00963ABC" w:rsidRDefault="006853A9" w:rsidP="00F5095C">
            <w:pPr>
              <w:rPr>
                <w:rFonts w:cs="Times New Roman"/>
              </w:rPr>
            </w:pPr>
            <w:r w:rsidRPr="00963ABC">
              <w:rPr>
                <w:rFonts w:cs="Times New Roman"/>
              </w:rPr>
              <w:t xml:space="preserve">- </w:t>
            </w:r>
            <w:r w:rsidRPr="00963ABC">
              <w:rPr>
                <w:rFonts w:eastAsia="Times New Roman" w:cs="Times New Roman"/>
                <w:szCs w:val="28"/>
                <w:lang w:eastAsia="ru-RU"/>
              </w:rPr>
              <w:t xml:space="preserve">обеспечение </w:t>
            </w:r>
            <w:r w:rsidRPr="00963ABC">
              <w:rPr>
                <w:rFonts w:eastAsia="Times New Roman" w:cs="Times New Roman"/>
                <w:bCs/>
                <w:szCs w:val="28"/>
              </w:rPr>
              <w:t>инвалидов, семей, имеющих детей-инвалидов, являющихся собственниками жилых помещений,</w:t>
            </w:r>
            <w:r w:rsidRPr="00963ABC">
              <w:rPr>
                <w:rFonts w:eastAsia="Times New Roman" w:cs="Times New Roman"/>
                <w:szCs w:val="28"/>
                <w:lang w:eastAsia="ru-RU"/>
              </w:rPr>
              <w:t xml:space="preserve"> жилыми помещениями в домах, оснащенных механизмами и оборудованием для перемещения инвалидов в целях беспрепятственного доступа в жилье</w:t>
            </w:r>
          </w:p>
        </w:tc>
      </w:tr>
      <w:tr w:rsidR="00597A45" w:rsidRPr="00E5387E" w:rsidTr="0079449B">
        <w:trPr>
          <w:trHeight w:val="60"/>
        </w:trPr>
        <w:tc>
          <w:tcPr>
            <w:tcW w:w="2552" w:type="dxa"/>
            <w:tcBorders>
              <w:top w:val="single" w:sz="4" w:space="0" w:color="000000"/>
              <w:left w:val="single" w:sz="4" w:space="0" w:color="000000"/>
              <w:bottom w:val="single" w:sz="4" w:space="0" w:color="000000"/>
              <w:right w:val="single" w:sz="4" w:space="0" w:color="auto"/>
            </w:tcBorders>
            <w:shd w:val="clear" w:color="auto" w:fill="auto"/>
          </w:tcPr>
          <w:p w:rsidR="00597A45" w:rsidRDefault="00597A45" w:rsidP="0079449B">
            <w:pPr>
              <w:rPr>
                <w:rFonts w:cs="Times New Roman"/>
              </w:rPr>
            </w:pPr>
            <w:r w:rsidRPr="00E5387E">
              <w:rPr>
                <w:rFonts w:cs="Times New Roman"/>
              </w:rPr>
              <w:lastRenderedPageBreak/>
              <w:t xml:space="preserve">Задача 1.2. Обеспечение жильем граждан </w:t>
            </w:r>
          </w:p>
          <w:p w:rsidR="00597A45" w:rsidRDefault="00597A45" w:rsidP="0079449B">
            <w:pPr>
              <w:rPr>
                <w:rFonts w:cs="Times New Roman"/>
              </w:rPr>
            </w:pPr>
            <w:r w:rsidRPr="00E5387E">
              <w:rPr>
                <w:rFonts w:cs="Times New Roman"/>
              </w:rPr>
              <w:t xml:space="preserve">и формирование маневренного </w:t>
            </w:r>
          </w:p>
          <w:p w:rsidR="00597A45" w:rsidRPr="00E5387E" w:rsidRDefault="00597A45" w:rsidP="0079449B">
            <w:pPr>
              <w:rPr>
                <w:rFonts w:cs="Times New Roman"/>
              </w:rPr>
            </w:pPr>
            <w:r w:rsidRPr="00E5387E">
              <w:rPr>
                <w:rFonts w:cs="Times New Roman"/>
              </w:rPr>
              <w:t>жилищного фонда</w:t>
            </w:r>
          </w:p>
        </w:tc>
        <w:tc>
          <w:tcPr>
            <w:tcW w:w="7172" w:type="dxa"/>
            <w:tcBorders>
              <w:top w:val="single" w:sz="4" w:space="0" w:color="000000"/>
              <w:left w:val="single" w:sz="4" w:space="0" w:color="auto"/>
              <w:bottom w:val="single" w:sz="4" w:space="0" w:color="000000"/>
              <w:right w:val="single" w:sz="4" w:space="0" w:color="000000"/>
            </w:tcBorders>
            <w:shd w:val="clear" w:color="auto" w:fill="auto"/>
          </w:tcPr>
          <w:p w:rsidR="00597A45" w:rsidRDefault="00597A45" w:rsidP="00597A45">
            <w:pPr>
              <w:rPr>
                <w:rFonts w:cs="Times New Roman"/>
              </w:rPr>
            </w:pPr>
            <w:r>
              <w:rPr>
                <w:rFonts w:cs="Times New Roman"/>
              </w:rPr>
              <w:t>в</w:t>
            </w:r>
            <w:r w:rsidRPr="00E5387E">
              <w:rPr>
                <w:rFonts w:cs="Times New Roman"/>
              </w:rPr>
              <w:t xml:space="preserve"> рамках подпрограммы запланировано проведение </w:t>
            </w:r>
          </w:p>
          <w:p w:rsidR="00597A45" w:rsidRDefault="00597A45" w:rsidP="00597A45">
            <w:pPr>
              <w:rPr>
                <w:rFonts w:cs="Times New Roman"/>
              </w:rPr>
            </w:pPr>
            <w:r w:rsidRPr="00E5387E">
              <w:rPr>
                <w:rFonts w:cs="Times New Roman"/>
              </w:rPr>
              <w:t xml:space="preserve">мероприятий по обеспечению условий для переселения граждан (обследование жилищного фонда на предмет признания его непригодным для проживания либо </w:t>
            </w:r>
          </w:p>
          <w:p w:rsidR="00597A45" w:rsidRDefault="00597A45" w:rsidP="00597A45">
            <w:pPr>
              <w:rPr>
                <w:rFonts w:cs="Times New Roman"/>
              </w:rPr>
            </w:pPr>
            <w:r w:rsidRPr="00E5387E">
              <w:rPr>
                <w:rFonts w:cs="Times New Roman"/>
              </w:rPr>
              <w:t xml:space="preserve">аварийным, оценка рыночной стоимости квартир, </w:t>
            </w:r>
          </w:p>
          <w:p w:rsidR="00597A45" w:rsidRDefault="00597A45" w:rsidP="00597A45">
            <w:pPr>
              <w:rPr>
                <w:rFonts w:cs="Times New Roman"/>
              </w:rPr>
            </w:pPr>
            <w:r w:rsidRPr="00E5387E">
              <w:rPr>
                <w:rFonts w:cs="Times New Roman"/>
              </w:rPr>
              <w:t xml:space="preserve">выплата возмещения за изымаемое жилое помещение, снос расселенных домов и строений, формирование </w:t>
            </w:r>
          </w:p>
          <w:p w:rsidR="00597A45" w:rsidRDefault="00597A45" w:rsidP="00597A45">
            <w:pPr>
              <w:rPr>
                <w:rFonts w:cs="Times New Roman"/>
              </w:rPr>
            </w:pPr>
            <w:r w:rsidRPr="00597A45">
              <w:rPr>
                <w:rFonts w:cs="Times New Roman"/>
                <w:spacing w:val="-6"/>
              </w:rPr>
              <w:t>и утверждение списка граждан, нуждающихся в улучшении</w:t>
            </w:r>
            <w:r w:rsidRPr="00E5387E">
              <w:rPr>
                <w:rFonts w:cs="Times New Roman"/>
              </w:rPr>
              <w:t xml:space="preserve"> жилищных условий, включение жилых помещений </w:t>
            </w:r>
          </w:p>
          <w:p w:rsidR="00597A45" w:rsidRDefault="00597A45" w:rsidP="00597A45">
            <w:pPr>
              <w:rPr>
                <w:rFonts w:cs="Times New Roman"/>
              </w:rPr>
            </w:pPr>
            <w:r w:rsidRPr="00E5387E">
              <w:rPr>
                <w:rFonts w:cs="Times New Roman"/>
              </w:rPr>
              <w:t xml:space="preserve">в состав специализированного жилищного фонда), </w:t>
            </w:r>
          </w:p>
          <w:p w:rsidR="00597A45" w:rsidRDefault="00597A45" w:rsidP="00597A45">
            <w:pPr>
              <w:rPr>
                <w:rFonts w:cs="Times New Roman"/>
              </w:rPr>
            </w:pPr>
            <w:r w:rsidRPr="00E5387E">
              <w:rPr>
                <w:rFonts w:cs="Times New Roman"/>
              </w:rPr>
              <w:t xml:space="preserve">приобретению и предоставлению жилых помещений гражданам, проживающим в ветхих, аварийных жилых домах и в жилых помещениях, непригодных для проживания, гражданам, нуждающимся в предоставлении </w:t>
            </w:r>
          </w:p>
          <w:p w:rsidR="00597A45" w:rsidRDefault="00597A45" w:rsidP="00597A45">
            <w:pPr>
              <w:rPr>
                <w:rFonts w:cs="Times New Roman"/>
              </w:rPr>
            </w:pPr>
            <w:r w:rsidRPr="00E5387E">
              <w:rPr>
                <w:rFonts w:cs="Times New Roman"/>
              </w:rPr>
              <w:t xml:space="preserve">жилых помещений на условиях договоров социального найма, а также предоставлению жилых помещений </w:t>
            </w:r>
          </w:p>
          <w:p w:rsidR="00597A45" w:rsidRPr="00E5387E" w:rsidRDefault="00597A45" w:rsidP="00597A45">
            <w:pPr>
              <w:rPr>
                <w:rFonts w:cs="Times New Roman"/>
              </w:rPr>
            </w:pPr>
            <w:r w:rsidRPr="00E5387E">
              <w:rPr>
                <w:rFonts w:cs="Times New Roman"/>
              </w:rPr>
              <w:t>по договорам найма специализированного жилищного фонда гражданам отдельных категорий.</w:t>
            </w:r>
          </w:p>
          <w:p w:rsidR="00597A45" w:rsidRPr="00E5387E" w:rsidRDefault="00597A45" w:rsidP="00597A45">
            <w:pPr>
              <w:jc w:val="both"/>
              <w:rPr>
                <w:rFonts w:cs="Times New Roman"/>
              </w:rPr>
            </w:pPr>
            <w:r w:rsidRPr="00E5387E">
              <w:rPr>
                <w:rFonts w:cs="Times New Roman"/>
              </w:rPr>
              <w:t>В рамках реализации подпрограммы в 2016 году создан наемный дом социального использования в целях обеспечения граждан жилыми помещениями.</w:t>
            </w:r>
          </w:p>
          <w:p w:rsidR="00597A45" w:rsidRDefault="00597A45" w:rsidP="00597A45">
            <w:pPr>
              <w:rPr>
                <w:rFonts w:cs="Times New Roman"/>
              </w:rPr>
            </w:pPr>
            <w:r w:rsidRPr="00E5387E">
              <w:rPr>
                <w:rFonts w:cs="Times New Roman"/>
              </w:rPr>
              <w:t>Реализация подпрограммы позволит к концу 2030 года улучшить жилищные условия 1</w:t>
            </w:r>
            <w:r>
              <w:rPr>
                <w:rFonts w:cs="Times New Roman"/>
              </w:rPr>
              <w:t xml:space="preserve"> </w:t>
            </w:r>
            <w:r w:rsidRPr="00E5387E">
              <w:rPr>
                <w:rFonts w:cs="Times New Roman"/>
              </w:rPr>
              <w:t xml:space="preserve">588 семей, в том числе проживающей в ветхих, аварийных жилых домах </w:t>
            </w:r>
          </w:p>
          <w:p w:rsidR="00597A45" w:rsidRDefault="00597A45" w:rsidP="00597A45">
            <w:pPr>
              <w:rPr>
                <w:rFonts w:cs="Times New Roman"/>
              </w:rPr>
            </w:pPr>
            <w:r w:rsidRPr="00E5387E">
              <w:rPr>
                <w:rFonts w:cs="Times New Roman"/>
              </w:rPr>
              <w:t xml:space="preserve">и в жилых помещениях, непригодных для проживания, </w:t>
            </w:r>
          </w:p>
          <w:p w:rsidR="00597A45" w:rsidRDefault="00597A45" w:rsidP="00597A45">
            <w:pPr>
              <w:rPr>
                <w:rFonts w:cs="Times New Roman"/>
              </w:rPr>
            </w:pPr>
            <w:r w:rsidRPr="00E5387E">
              <w:rPr>
                <w:rFonts w:cs="Times New Roman"/>
              </w:rPr>
              <w:t xml:space="preserve">а также сократить количество граждан, состоящих </w:t>
            </w:r>
          </w:p>
          <w:p w:rsidR="00597A45" w:rsidRDefault="00597A45" w:rsidP="00597A45">
            <w:pPr>
              <w:rPr>
                <w:rFonts w:cs="Times New Roman"/>
              </w:rPr>
            </w:pPr>
            <w:r w:rsidRPr="00E5387E">
              <w:rPr>
                <w:rFonts w:cs="Times New Roman"/>
              </w:rPr>
              <w:t xml:space="preserve">на учете нуждающихся в предоставлении жилых </w:t>
            </w:r>
          </w:p>
          <w:p w:rsidR="00597A45" w:rsidRPr="00E5387E" w:rsidRDefault="00597A45" w:rsidP="00597A45">
            <w:pPr>
              <w:rPr>
                <w:rFonts w:cs="Times New Roman"/>
              </w:rPr>
            </w:pPr>
            <w:r w:rsidRPr="00E5387E">
              <w:rPr>
                <w:rFonts w:cs="Times New Roman"/>
              </w:rPr>
              <w:t>помещений</w:t>
            </w:r>
            <w:r>
              <w:rPr>
                <w:rFonts w:cs="Times New Roman"/>
              </w:rPr>
              <w:t xml:space="preserve"> по договорам социального найма</w:t>
            </w:r>
          </w:p>
        </w:tc>
      </w:tr>
      <w:tr w:rsidR="002F2912" w:rsidRPr="00E5387E" w:rsidTr="0079449B">
        <w:trPr>
          <w:trHeight w:val="60"/>
        </w:trPr>
        <w:tc>
          <w:tcPr>
            <w:tcW w:w="97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7A45" w:rsidRPr="00597A45" w:rsidRDefault="00597A45" w:rsidP="0079449B">
            <w:pPr>
              <w:jc w:val="both"/>
              <w:rPr>
                <w:rFonts w:cs="Times New Roman"/>
                <w:sz w:val="10"/>
                <w:szCs w:val="10"/>
              </w:rPr>
            </w:pPr>
          </w:p>
          <w:p w:rsidR="002F2912" w:rsidRDefault="002F2912" w:rsidP="0079449B">
            <w:pPr>
              <w:jc w:val="both"/>
              <w:rPr>
                <w:rFonts w:cs="Times New Roman"/>
              </w:rPr>
            </w:pPr>
            <w:r w:rsidRPr="00E5387E">
              <w:rPr>
                <w:rFonts w:cs="Times New Roman"/>
              </w:rPr>
              <w:t>Подпрограмма 2 «Адресная подпрограмма по переселению граждан из аварийного жилищного фонда на 2013</w:t>
            </w:r>
            <w:r w:rsidR="00597A45">
              <w:rPr>
                <w:rFonts w:cs="Times New Roman"/>
              </w:rPr>
              <w:t xml:space="preserve"> – </w:t>
            </w:r>
            <w:r w:rsidRPr="00E5387E">
              <w:rPr>
                <w:rFonts w:cs="Times New Roman"/>
              </w:rPr>
              <w:t>2017 годы»</w:t>
            </w:r>
          </w:p>
          <w:p w:rsidR="00597A45" w:rsidRPr="00597A45" w:rsidRDefault="00597A45" w:rsidP="0079449B">
            <w:pPr>
              <w:jc w:val="both"/>
              <w:rPr>
                <w:sz w:val="10"/>
                <w:szCs w:val="10"/>
              </w:rPr>
            </w:pPr>
          </w:p>
        </w:tc>
      </w:tr>
      <w:tr w:rsidR="002F2912" w:rsidRPr="00E5387E" w:rsidTr="0079449B">
        <w:trPr>
          <w:trHeight w:val="60"/>
        </w:trPr>
        <w:tc>
          <w:tcPr>
            <w:tcW w:w="97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F2912" w:rsidRPr="00E5387E" w:rsidRDefault="002F2912" w:rsidP="0079449B">
            <w:pPr>
              <w:jc w:val="both"/>
            </w:pPr>
            <w:r w:rsidRPr="00E5387E">
              <w:rPr>
                <w:rFonts w:cs="Times New Roman"/>
              </w:rPr>
              <w:t xml:space="preserve">Цель подпрограммы 2: улучшение условий жизни населения, проживающего </w:t>
            </w:r>
            <w:r w:rsidR="00597A45">
              <w:rPr>
                <w:rFonts w:cs="Times New Roman"/>
              </w:rPr>
              <w:t xml:space="preserve">                    </w:t>
            </w:r>
            <w:r w:rsidRPr="00E5387E">
              <w:rPr>
                <w:rFonts w:cs="Times New Roman"/>
              </w:rPr>
              <w:t xml:space="preserve">в аварийных многоквартирных домах, и, как следствие, рост уровня жизни </w:t>
            </w:r>
            <w:r w:rsidR="00597A45">
              <w:rPr>
                <w:rFonts w:cs="Times New Roman"/>
              </w:rPr>
              <w:t xml:space="preserve">                 </w:t>
            </w:r>
            <w:r w:rsidRPr="00E5387E">
              <w:rPr>
                <w:rFonts w:cs="Times New Roman"/>
              </w:rPr>
              <w:t>населения</w:t>
            </w:r>
          </w:p>
        </w:tc>
      </w:tr>
      <w:tr w:rsidR="002F2912" w:rsidRPr="00E5387E" w:rsidTr="0079449B">
        <w:trPr>
          <w:trHeight w:val="60"/>
        </w:trPr>
        <w:tc>
          <w:tcPr>
            <w:tcW w:w="2552" w:type="dxa"/>
            <w:tcBorders>
              <w:top w:val="single" w:sz="4" w:space="0" w:color="000000"/>
              <w:left w:val="single" w:sz="4" w:space="0" w:color="000000"/>
              <w:bottom w:val="single" w:sz="4" w:space="0" w:color="000000"/>
            </w:tcBorders>
            <w:shd w:val="clear" w:color="auto" w:fill="auto"/>
          </w:tcPr>
          <w:p w:rsidR="00597A45" w:rsidRDefault="00597A45" w:rsidP="0079449B">
            <w:pPr>
              <w:rPr>
                <w:rFonts w:cs="Times New Roman"/>
              </w:rPr>
            </w:pPr>
            <w:r>
              <w:rPr>
                <w:rFonts w:cs="Times New Roman"/>
              </w:rPr>
              <w:t>Задача 2.1.</w:t>
            </w:r>
            <w:r w:rsidR="002F2912" w:rsidRPr="00E5387E">
              <w:rPr>
                <w:rFonts w:cs="Times New Roman"/>
              </w:rPr>
              <w:t xml:space="preserve"> </w:t>
            </w:r>
          </w:p>
          <w:p w:rsidR="00597A45" w:rsidRDefault="002F2912" w:rsidP="0079449B">
            <w:pPr>
              <w:rPr>
                <w:rFonts w:cs="Times New Roman"/>
              </w:rPr>
            </w:pPr>
            <w:r w:rsidRPr="00E5387E">
              <w:rPr>
                <w:rFonts w:cs="Times New Roman"/>
              </w:rPr>
              <w:t xml:space="preserve">Переселение </w:t>
            </w:r>
          </w:p>
          <w:p w:rsidR="00597A45" w:rsidRDefault="002F2912" w:rsidP="0079449B">
            <w:pPr>
              <w:rPr>
                <w:rFonts w:cs="Times New Roman"/>
              </w:rPr>
            </w:pPr>
            <w:r w:rsidRPr="00E5387E">
              <w:rPr>
                <w:rFonts w:cs="Times New Roman"/>
              </w:rPr>
              <w:t>граждан, проживающих в аварий</w:t>
            </w:r>
            <w:r w:rsidRPr="00E5387E">
              <w:rPr>
                <w:rFonts w:cs="Times New Roman"/>
              </w:rPr>
              <w:lastRenderedPageBreak/>
              <w:t xml:space="preserve">ном жилищном фонде, в благоустроенные жилые помещения и ликвидация </w:t>
            </w:r>
          </w:p>
          <w:p w:rsidR="00597A45" w:rsidRDefault="002F2912" w:rsidP="0079449B">
            <w:pPr>
              <w:rPr>
                <w:rFonts w:cs="Times New Roman"/>
              </w:rPr>
            </w:pPr>
            <w:r w:rsidRPr="00E5387E">
              <w:rPr>
                <w:rFonts w:cs="Times New Roman"/>
              </w:rPr>
              <w:t xml:space="preserve">20 аварийных </w:t>
            </w:r>
          </w:p>
          <w:p w:rsidR="002F2912" w:rsidRPr="00E5387E" w:rsidRDefault="002F2912" w:rsidP="0079449B">
            <w:pPr>
              <w:rPr>
                <w:rFonts w:cs="Times New Roman"/>
              </w:rPr>
            </w:pPr>
            <w:r w:rsidRPr="00E5387E">
              <w:rPr>
                <w:rFonts w:cs="Times New Roman"/>
              </w:rPr>
              <w:t>домов</w:t>
            </w:r>
          </w:p>
        </w:tc>
        <w:tc>
          <w:tcPr>
            <w:tcW w:w="7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7A45" w:rsidRDefault="00597A45" w:rsidP="00597A45">
            <w:pPr>
              <w:rPr>
                <w:rFonts w:cs="Times New Roman"/>
              </w:rPr>
            </w:pPr>
            <w:r w:rsidRPr="00597A45">
              <w:rPr>
                <w:rFonts w:cs="Times New Roman"/>
                <w:spacing w:val="-4"/>
              </w:rPr>
              <w:lastRenderedPageBreak/>
              <w:t>п</w:t>
            </w:r>
            <w:r w:rsidR="002F2912" w:rsidRPr="00597A45">
              <w:rPr>
                <w:rFonts w:cs="Times New Roman"/>
                <w:spacing w:val="-4"/>
              </w:rPr>
              <w:t>одпрограмма разработана в соответствии с Федеральным</w:t>
            </w:r>
            <w:r w:rsidR="002F2912" w:rsidRPr="00E5387E">
              <w:rPr>
                <w:rFonts w:cs="Times New Roman"/>
              </w:rPr>
              <w:t xml:space="preserve"> законом от 21.07.2007 № 185-ФЗ «О фонде содействия реформированию ЖКХ» и направлена на ликвидацию </w:t>
            </w:r>
          </w:p>
          <w:p w:rsidR="00597A45" w:rsidRDefault="002F2912" w:rsidP="00597A45">
            <w:pPr>
              <w:rPr>
                <w:rFonts w:cs="Times New Roman"/>
              </w:rPr>
            </w:pPr>
            <w:r w:rsidRPr="00E5387E">
              <w:rPr>
                <w:rFonts w:cs="Times New Roman"/>
              </w:rPr>
              <w:t xml:space="preserve">к 01.09.2017 многоквартирных домов, признанных                          </w:t>
            </w:r>
            <w:r w:rsidRPr="00E5387E">
              <w:rPr>
                <w:rFonts w:cs="Times New Roman"/>
              </w:rPr>
              <w:lastRenderedPageBreak/>
              <w:t xml:space="preserve">в установленном порядке до 01.01.2012 аварийными. </w:t>
            </w:r>
          </w:p>
          <w:p w:rsidR="00597A45" w:rsidRDefault="002F2912" w:rsidP="00597A45">
            <w:pPr>
              <w:rPr>
                <w:rFonts w:cs="Times New Roman"/>
              </w:rPr>
            </w:pPr>
            <w:r w:rsidRPr="00E5387E">
              <w:rPr>
                <w:rFonts w:cs="Times New Roman"/>
              </w:rPr>
              <w:t>Решение вопросов по переселению граждан</w:t>
            </w:r>
          </w:p>
          <w:p w:rsidR="00597A45" w:rsidRDefault="002F2912" w:rsidP="00597A45">
            <w:pPr>
              <w:rPr>
                <w:rFonts w:cs="Times New Roman"/>
              </w:rPr>
            </w:pPr>
            <w:r w:rsidRPr="00E5387E">
              <w:rPr>
                <w:rFonts w:cs="Times New Roman"/>
              </w:rPr>
              <w:t xml:space="preserve"> из аварийного жилищного фонда является приоритетом для автономного округа. Адресной программой </w:t>
            </w:r>
          </w:p>
          <w:p w:rsidR="00597A45" w:rsidRDefault="002F2912" w:rsidP="00597A45">
            <w:pPr>
              <w:rPr>
                <w:rFonts w:cs="Times New Roman"/>
              </w:rPr>
            </w:pPr>
            <w:r w:rsidRPr="00E5387E">
              <w:rPr>
                <w:rFonts w:cs="Times New Roman"/>
              </w:rPr>
              <w:t xml:space="preserve">Ханты-Мансийского автономного округа – Югры </w:t>
            </w:r>
          </w:p>
          <w:p w:rsidR="00597A45" w:rsidRDefault="002F2912" w:rsidP="00597A45">
            <w:pPr>
              <w:rPr>
                <w:rFonts w:cs="Times New Roman"/>
              </w:rPr>
            </w:pPr>
            <w:r w:rsidRPr="00E5387E">
              <w:rPr>
                <w:rFonts w:cs="Times New Roman"/>
              </w:rPr>
              <w:t>по переселению граждан из аварийного жилищного фонда на 2013</w:t>
            </w:r>
            <w:r w:rsidR="00597A45">
              <w:rPr>
                <w:rFonts w:cs="Times New Roman"/>
              </w:rPr>
              <w:t xml:space="preserve"> – </w:t>
            </w:r>
            <w:r w:rsidRPr="00E5387E">
              <w:rPr>
                <w:rFonts w:cs="Times New Roman"/>
              </w:rPr>
              <w:t>2017 годы, утвержденной постанов</w:t>
            </w:r>
            <w:r w:rsidR="00597A45">
              <w:rPr>
                <w:rFonts w:cs="Times New Roman"/>
              </w:rPr>
              <w:t>-</w:t>
            </w:r>
          </w:p>
          <w:p w:rsidR="00597A45" w:rsidRDefault="002F2912" w:rsidP="00597A45">
            <w:pPr>
              <w:rPr>
                <w:rFonts w:cs="Times New Roman"/>
              </w:rPr>
            </w:pPr>
            <w:r w:rsidRPr="00E5387E">
              <w:rPr>
                <w:rFonts w:cs="Times New Roman"/>
              </w:rPr>
              <w:t xml:space="preserve">лением Правительства Ханты-Мансийского автономного округа – Югры от 30.05.2013 № 211-п определен </w:t>
            </w:r>
          </w:p>
          <w:p w:rsidR="00597A45" w:rsidRDefault="002F2912" w:rsidP="00597A45">
            <w:pPr>
              <w:rPr>
                <w:rFonts w:cs="Times New Roman"/>
              </w:rPr>
            </w:pPr>
            <w:r w:rsidRPr="00E5387E">
              <w:rPr>
                <w:rFonts w:cs="Times New Roman"/>
              </w:rPr>
              <w:t xml:space="preserve">перечень 20 аварийных домов в городе Сургуте, </w:t>
            </w:r>
          </w:p>
          <w:p w:rsidR="002F2912" w:rsidRPr="00E5387E" w:rsidRDefault="002F2912" w:rsidP="00597A45">
            <w:r w:rsidRPr="00E5387E">
              <w:rPr>
                <w:rFonts w:cs="Times New Roman"/>
              </w:rPr>
              <w:t>подле</w:t>
            </w:r>
            <w:r w:rsidR="00597A45">
              <w:rPr>
                <w:rFonts w:cs="Times New Roman"/>
              </w:rPr>
              <w:t>жащих расселению и сносу</w:t>
            </w:r>
          </w:p>
        </w:tc>
      </w:tr>
      <w:tr w:rsidR="002F2912" w:rsidRPr="00E5387E" w:rsidTr="0079449B">
        <w:trPr>
          <w:trHeight w:val="60"/>
        </w:trPr>
        <w:tc>
          <w:tcPr>
            <w:tcW w:w="97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7A45" w:rsidRPr="00597A45" w:rsidRDefault="00597A45" w:rsidP="0079449B">
            <w:pPr>
              <w:jc w:val="both"/>
              <w:rPr>
                <w:rFonts w:cs="Times New Roman"/>
                <w:sz w:val="10"/>
                <w:szCs w:val="10"/>
              </w:rPr>
            </w:pPr>
          </w:p>
          <w:p w:rsidR="002F2912" w:rsidRDefault="002F2912" w:rsidP="0079449B">
            <w:pPr>
              <w:jc w:val="both"/>
              <w:rPr>
                <w:rFonts w:cs="Times New Roman"/>
              </w:rPr>
            </w:pPr>
            <w:r w:rsidRPr="00E5387E">
              <w:rPr>
                <w:rFonts w:cs="Times New Roman"/>
              </w:rPr>
              <w:t>Подпрограмма 3 «Ликвидация и расселение приспособленных для проживания строений»</w:t>
            </w:r>
          </w:p>
          <w:p w:rsidR="00597A45" w:rsidRPr="00597A45" w:rsidRDefault="00597A45" w:rsidP="0079449B">
            <w:pPr>
              <w:jc w:val="both"/>
              <w:rPr>
                <w:sz w:val="10"/>
                <w:szCs w:val="10"/>
              </w:rPr>
            </w:pPr>
          </w:p>
        </w:tc>
      </w:tr>
      <w:tr w:rsidR="002F2912" w:rsidRPr="00E5387E" w:rsidTr="0079449B">
        <w:trPr>
          <w:trHeight w:val="359"/>
        </w:trPr>
        <w:tc>
          <w:tcPr>
            <w:tcW w:w="97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F2912" w:rsidRPr="00E5387E" w:rsidRDefault="002F2912" w:rsidP="0079449B">
            <w:pPr>
              <w:jc w:val="both"/>
            </w:pPr>
            <w:r w:rsidRPr="00E5387E">
              <w:rPr>
                <w:rFonts w:cs="Times New Roman"/>
              </w:rPr>
              <w:t xml:space="preserve">Цель подпрограммы 3: создание условий, способствующих улучшению </w:t>
            </w:r>
            <w:r w:rsidR="00597A45">
              <w:rPr>
                <w:rFonts w:cs="Times New Roman"/>
              </w:rPr>
              <w:t xml:space="preserve">                          </w:t>
            </w:r>
            <w:r w:rsidRPr="00E5387E">
              <w:rPr>
                <w:rFonts w:cs="Times New Roman"/>
              </w:rPr>
              <w:t>жилищных условий граждан, проживающих в приспособленных для прожи</w:t>
            </w:r>
            <w:r w:rsidR="00597A45">
              <w:rPr>
                <w:rFonts w:cs="Times New Roman"/>
              </w:rPr>
              <w:t xml:space="preserve">-                </w:t>
            </w:r>
            <w:r w:rsidRPr="00E5387E">
              <w:rPr>
                <w:rFonts w:cs="Times New Roman"/>
              </w:rPr>
              <w:t>вания строениях</w:t>
            </w:r>
          </w:p>
        </w:tc>
      </w:tr>
      <w:tr w:rsidR="00A321A2" w:rsidRPr="00A321A2" w:rsidTr="0079449B">
        <w:trPr>
          <w:trHeight w:val="359"/>
        </w:trPr>
        <w:tc>
          <w:tcPr>
            <w:tcW w:w="2552" w:type="dxa"/>
            <w:tcBorders>
              <w:top w:val="single" w:sz="4" w:space="0" w:color="000000"/>
              <w:left w:val="single" w:sz="4" w:space="0" w:color="000000"/>
              <w:bottom w:val="single" w:sz="4" w:space="0" w:color="000000"/>
              <w:right w:val="single" w:sz="4" w:space="0" w:color="auto"/>
            </w:tcBorders>
            <w:shd w:val="clear" w:color="auto" w:fill="auto"/>
          </w:tcPr>
          <w:p w:rsidR="00597A45" w:rsidRPr="00A321A2" w:rsidRDefault="002F2912" w:rsidP="0079449B">
            <w:pPr>
              <w:rPr>
                <w:rFonts w:cs="Times New Roman"/>
              </w:rPr>
            </w:pPr>
            <w:r w:rsidRPr="00A321A2">
              <w:rPr>
                <w:rFonts w:cs="Times New Roman"/>
              </w:rPr>
              <w:t xml:space="preserve">Задача 3.1. </w:t>
            </w:r>
          </w:p>
          <w:p w:rsidR="00597A45" w:rsidRPr="00A321A2" w:rsidRDefault="002F2912" w:rsidP="0079449B">
            <w:pPr>
              <w:rPr>
                <w:rFonts w:cs="Times New Roman"/>
              </w:rPr>
            </w:pPr>
            <w:r w:rsidRPr="00A321A2">
              <w:rPr>
                <w:rFonts w:cs="Times New Roman"/>
              </w:rPr>
              <w:t xml:space="preserve">Организация </w:t>
            </w:r>
          </w:p>
          <w:p w:rsidR="00597A45" w:rsidRPr="00A321A2" w:rsidRDefault="002F2912" w:rsidP="0079449B">
            <w:pPr>
              <w:rPr>
                <w:rFonts w:cs="Times New Roman"/>
              </w:rPr>
            </w:pPr>
            <w:r w:rsidRPr="00A321A2">
              <w:rPr>
                <w:rFonts w:cs="Times New Roman"/>
              </w:rPr>
              <w:t xml:space="preserve">комплекса </w:t>
            </w:r>
          </w:p>
          <w:p w:rsidR="00597A45" w:rsidRPr="00A321A2" w:rsidRDefault="002F2912" w:rsidP="0079449B">
            <w:pPr>
              <w:rPr>
                <w:rFonts w:cs="Times New Roman"/>
              </w:rPr>
            </w:pPr>
            <w:r w:rsidRPr="00A321A2">
              <w:rPr>
                <w:rFonts w:cs="Times New Roman"/>
              </w:rPr>
              <w:t xml:space="preserve">мероприятий, обеспечивающих условия </w:t>
            </w:r>
          </w:p>
          <w:p w:rsidR="00597A45" w:rsidRPr="00A321A2" w:rsidRDefault="002F2912" w:rsidP="0079449B">
            <w:pPr>
              <w:rPr>
                <w:rFonts w:cs="Times New Roman"/>
              </w:rPr>
            </w:pPr>
            <w:r w:rsidRPr="00A321A2">
              <w:rPr>
                <w:rFonts w:cs="Times New Roman"/>
              </w:rPr>
              <w:t xml:space="preserve">для улучшения </w:t>
            </w:r>
          </w:p>
          <w:p w:rsidR="00597A45" w:rsidRPr="00A321A2" w:rsidRDefault="002F2912" w:rsidP="0079449B">
            <w:pPr>
              <w:rPr>
                <w:rFonts w:cs="Times New Roman"/>
              </w:rPr>
            </w:pPr>
            <w:r w:rsidRPr="00A321A2">
              <w:rPr>
                <w:rFonts w:cs="Times New Roman"/>
                <w:spacing w:val="-4"/>
              </w:rPr>
              <w:t>жилищных условий</w:t>
            </w:r>
            <w:r w:rsidRPr="00A321A2">
              <w:rPr>
                <w:rFonts w:cs="Times New Roman"/>
              </w:rPr>
              <w:t xml:space="preserve"> граждан, </w:t>
            </w:r>
          </w:p>
          <w:p w:rsidR="00597A45" w:rsidRPr="00A321A2" w:rsidRDefault="002F2912" w:rsidP="0079449B">
            <w:pPr>
              <w:rPr>
                <w:rFonts w:cs="Times New Roman"/>
              </w:rPr>
            </w:pPr>
            <w:r w:rsidRPr="00A321A2">
              <w:rPr>
                <w:rFonts w:cs="Times New Roman"/>
              </w:rPr>
              <w:t xml:space="preserve">проживающих </w:t>
            </w:r>
          </w:p>
          <w:p w:rsidR="00597A45" w:rsidRPr="00A321A2" w:rsidRDefault="002F2912" w:rsidP="0079449B">
            <w:pPr>
              <w:rPr>
                <w:rFonts w:cs="Times New Roman"/>
              </w:rPr>
            </w:pPr>
            <w:r w:rsidRPr="00A321A2">
              <w:rPr>
                <w:rFonts w:cs="Times New Roman"/>
              </w:rPr>
              <w:t>в приспособ</w:t>
            </w:r>
            <w:r w:rsidR="00597A45" w:rsidRPr="00A321A2">
              <w:rPr>
                <w:rFonts w:cs="Times New Roman"/>
              </w:rPr>
              <w:t>-</w:t>
            </w:r>
          </w:p>
          <w:p w:rsidR="002F2912" w:rsidRPr="00A321A2" w:rsidRDefault="002F2912" w:rsidP="0079449B">
            <w:pPr>
              <w:rPr>
                <w:rFonts w:cs="Times New Roman"/>
              </w:rPr>
            </w:pPr>
            <w:r w:rsidRPr="00A321A2">
              <w:rPr>
                <w:rFonts w:cs="Times New Roman"/>
              </w:rPr>
              <w:t>ленных для проживания строениях</w:t>
            </w:r>
          </w:p>
        </w:tc>
        <w:tc>
          <w:tcPr>
            <w:tcW w:w="7172" w:type="dxa"/>
            <w:tcBorders>
              <w:top w:val="single" w:sz="4" w:space="0" w:color="000000"/>
              <w:left w:val="single" w:sz="4" w:space="0" w:color="auto"/>
              <w:bottom w:val="single" w:sz="4" w:space="0" w:color="000000"/>
              <w:right w:val="single" w:sz="4" w:space="0" w:color="000000"/>
            </w:tcBorders>
            <w:shd w:val="clear" w:color="auto" w:fill="auto"/>
            <w:vAlign w:val="center"/>
          </w:tcPr>
          <w:p w:rsidR="00597A45" w:rsidRPr="00A321A2" w:rsidRDefault="00597A45" w:rsidP="00597A45">
            <w:pPr>
              <w:shd w:val="clear" w:color="auto" w:fill="FFFFFF"/>
              <w:tabs>
                <w:tab w:val="left" w:pos="1134"/>
              </w:tabs>
              <w:rPr>
                <w:rFonts w:cs="Times New Roman"/>
              </w:rPr>
            </w:pPr>
            <w:r w:rsidRPr="00A321A2">
              <w:rPr>
                <w:rFonts w:cs="Times New Roman"/>
              </w:rPr>
              <w:t>п</w:t>
            </w:r>
            <w:r w:rsidR="002F2912" w:rsidRPr="00A321A2">
              <w:rPr>
                <w:rFonts w:cs="Times New Roman"/>
              </w:rPr>
              <w:t xml:space="preserve">одпрограмма разработана во исполнение требований Порядка предоставления </w:t>
            </w:r>
            <w:r w:rsidR="00C34E53" w:rsidRPr="00A321A2">
              <w:rPr>
                <w:rFonts w:cs="Times New Roman"/>
              </w:rPr>
              <w:t xml:space="preserve">субсидии </w:t>
            </w:r>
            <w:r w:rsidR="00B451B5" w:rsidRPr="00A321A2">
              <w:t>предоставления                 субсидии из бюджета автономного округа бюджетам муниципальных образований автономного округа на софинансирование программ муниципальных образований автономного округа (городских и м</w:t>
            </w:r>
            <w:r w:rsidR="004355FD" w:rsidRPr="00A321A2">
              <w:t xml:space="preserve">униципальных районов) </w:t>
            </w:r>
            <w:r w:rsidR="002F2912" w:rsidRPr="00A321A2">
              <w:rPr>
                <w:rFonts w:cs="Times New Roman"/>
              </w:rPr>
              <w:t>на софинансирование программ муниципальных образований автономного округа (городских округов и муниципальных районов) по ликвидации и расселению приспособленных для проживания строений государственной программы «Обеспечение доступным и комфортным жильем жителей Ханты-Мансийского автономного округа – Югры в 2016</w:t>
            </w:r>
            <w:r w:rsidRPr="00A321A2">
              <w:rPr>
                <w:rFonts w:cs="Times New Roman"/>
              </w:rPr>
              <w:t xml:space="preserve"> – </w:t>
            </w:r>
            <w:r w:rsidR="002F2912" w:rsidRPr="00A321A2">
              <w:rPr>
                <w:rFonts w:cs="Times New Roman"/>
              </w:rPr>
              <w:t xml:space="preserve">2020 годах», утвержденной </w:t>
            </w:r>
          </w:p>
          <w:p w:rsidR="00597A45" w:rsidRPr="00A321A2" w:rsidRDefault="002F2912" w:rsidP="00597A45">
            <w:pPr>
              <w:shd w:val="clear" w:color="auto" w:fill="FFFFFF"/>
              <w:tabs>
                <w:tab w:val="left" w:pos="1134"/>
              </w:tabs>
              <w:rPr>
                <w:rFonts w:cs="Times New Roman"/>
              </w:rPr>
            </w:pPr>
            <w:r w:rsidRPr="00A321A2">
              <w:rPr>
                <w:rFonts w:cs="Times New Roman"/>
              </w:rPr>
              <w:t xml:space="preserve">постановлением Правительства Ханты-Мансийского </w:t>
            </w:r>
          </w:p>
          <w:p w:rsidR="00597A45" w:rsidRPr="00A321A2" w:rsidRDefault="002F2912" w:rsidP="00597A45">
            <w:pPr>
              <w:shd w:val="clear" w:color="auto" w:fill="FFFFFF"/>
              <w:tabs>
                <w:tab w:val="left" w:pos="1134"/>
              </w:tabs>
              <w:rPr>
                <w:rFonts w:cs="Times New Roman"/>
              </w:rPr>
            </w:pPr>
            <w:r w:rsidRPr="00A321A2">
              <w:rPr>
                <w:rFonts w:cs="Times New Roman"/>
              </w:rPr>
              <w:t xml:space="preserve">автономного округа – Югры от 09.10.2013 № 408-п. </w:t>
            </w:r>
          </w:p>
          <w:p w:rsidR="002F2912" w:rsidRPr="00A321A2" w:rsidRDefault="002F2912" w:rsidP="00597A45">
            <w:pPr>
              <w:shd w:val="clear" w:color="auto" w:fill="FFFFFF"/>
              <w:tabs>
                <w:tab w:val="left" w:pos="1134"/>
              </w:tabs>
              <w:rPr>
                <w:rFonts w:cs="Times New Roman"/>
              </w:rPr>
            </w:pPr>
            <w:r w:rsidRPr="00A321A2">
              <w:rPr>
                <w:rFonts w:cs="Times New Roman"/>
              </w:rPr>
              <w:t>В рамках реализации подпрограммы ведется расселение и снос приспосо</w:t>
            </w:r>
            <w:r w:rsidR="00597A45" w:rsidRPr="00A321A2">
              <w:rPr>
                <w:rFonts w:cs="Times New Roman"/>
              </w:rPr>
              <w:t>бленных для проживания строений</w:t>
            </w:r>
            <w:r w:rsidRPr="00A321A2">
              <w:rPr>
                <w:rFonts w:cs="Times New Roman"/>
              </w:rPr>
              <w:t xml:space="preserve"> </w:t>
            </w:r>
          </w:p>
        </w:tc>
      </w:tr>
      <w:tr w:rsidR="002F2912" w:rsidRPr="00E5387E" w:rsidTr="0079449B">
        <w:trPr>
          <w:trHeight w:val="60"/>
        </w:trPr>
        <w:tc>
          <w:tcPr>
            <w:tcW w:w="9724" w:type="dxa"/>
            <w:gridSpan w:val="2"/>
            <w:tcBorders>
              <w:top w:val="single" w:sz="4" w:space="0" w:color="000000"/>
              <w:left w:val="single" w:sz="4" w:space="0" w:color="000000"/>
              <w:bottom w:val="single" w:sz="4" w:space="0" w:color="000000"/>
              <w:right w:val="single" w:sz="4" w:space="0" w:color="000000"/>
            </w:tcBorders>
            <w:shd w:val="clear" w:color="auto" w:fill="auto"/>
          </w:tcPr>
          <w:p w:rsidR="00597A45" w:rsidRPr="00597A45" w:rsidRDefault="00597A45" w:rsidP="0079449B">
            <w:pPr>
              <w:jc w:val="both"/>
              <w:rPr>
                <w:rFonts w:cs="Times New Roman"/>
                <w:sz w:val="10"/>
                <w:szCs w:val="10"/>
              </w:rPr>
            </w:pPr>
          </w:p>
          <w:p w:rsidR="002F2912" w:rsidRDefault="002F2912" w:rsidP="0079449B">
            <w:pPr>
              <w:jc w:val="both"/>
              <w:rPr>
                <w:rFonts w:cs="Times New Roman"/>
              </w:rPr>
            </w:pPr>
            <w:r w:rsidRPr="00E5387E">
              <w:rPr>
                <w:rFonts w:cs="Times New Roman"/>
              </w:rPr>
              <w:t xml:space="preserve">Подпрограмма 4 «Развитие индивидуального жилищного строительства </w:t>
            </w:r>
            <w:r w:rsidR="00597A45">
              <w:rPr>
                <w:rFonts w:cs="Times New Roman"/>
              </w:rPr>
              <w:t xml:space="preserve">                              </w:t>
            </w:r>
            <w:r w:rsidRPr="00E5387E">
              <w:rPr>
                <w:rFonts w:cs="Times New Roman"/>
              </w:rPr>
              <w:t>в поселках»</w:t>
            </w:r>
          </w:p>
          <w:p w:rsidR="00597A45" w:rsidRPr="00597A45" w:rsidRDefault="00597A45" w:rsidP="0079449B">
            <w:pPr>
              <w:jc w:val="both"/>
              <w:rPr>
                <w:sz w:val="10"/>
                <w:szCs w:val="10"/>
              </w:rPr>
            </w:pPr>
          </w:p>
        </w:tc>
      </w:tr>
      <w:tr w:rsidR="002F2912" w:rsidRPr="00E5387E" w:rsidTr="0079449B">
        <w:trPr>
          <w:trHeight w:val="231"/>
        </w:trPr>
        <w:tc>
          <w:tcPr>
            <w:tcW w:w="9724" w:type="dxa"/>
            <w:gridSpan w:val="2"/>
            <w:tcBorders>
              <w:top w:val="single" w:sz="4" w:space="0" w:color="000000"/>
              <w:left w:val="single" w:sz="4" w:space="0" w:color="000000"/>
              <w:bottom w:val="single" w:sz="4" w:space="0" w:color="000000"/>
              <w:right w:val="single" w:sz="4" w:space="0" w:color="000000"/>
            </w:tcBorders>
            <w:shd w:val="clear" w:color="auto" w:fill="auto"/>
          </w:tcPr>
          <w:p w:rsidR="002F2912" w:rsidRPr="00E5387E" w:rsidRDefault="002F2912" w:rsidP="0079449B">
            <w:pPr>
              <w:jc w:val="both"/>
            </w:pPr>
            <w:r w:rsidRPr="00E5387E">
              <w:rPr>
                <w:rFonts w:cs="Times New Roman"/>
              </w:rPr>
              <w:t xml:space="preserve">Цель подпрограммы 4: создание условий и механизмов, способствующих </w:t>
            </w:r>
            <w:r w:rsidR="00597A45">
              <w:rPr>
                <w:rFonts w:cs="Times New Roman"/>
              </w:rPr>
              <w:t xml:space="preserve">                       </w:t>
            </w:r>
            <w:r w:rsidRPr="00E5387E">
              <w:rPr>
                <w:rFonts w:cs="Times New Roman"/>
              </w:rPr>
              <w:t>развитию индивидуального жилищного строительства в поселках</w:t>
            </w:r>
          </w:p>
        </w:tc>
      </w:tr>
      <w:tr w:rsidR="002F2912" w:rsidRPr="00E5387E" w:rsidTr="0079449B">
        <w:trPr>
          <w:cantSplit/>
          <w:trHeight w:val="2405"/>
        </w:trPr>
        <w:tc>
          <w:tcPr>
            <w:tcW w:w="2552" w:type="dxa"/>
            <w:tcBorders>
              <w:top w:val="single" w:sz="4" w:space="0" w:color="000000"/>
              <w:left w:val="single" w:sz="4" w:space="0" w:color="000000"/>
              <w:bottom w:val="single" w:sz="4" w:space="0" w:color="000000"/>
            </w:tcBorders>
            <w:shd w:val="clear" w:color="auto" w:fill="auto"/>
          </w:tcPr>
          <w:p w:rsidR="00597A45" w:rsidRDefault="002F2912" w:rsidP="0079449B">
            <w:pPr>
              <w:rPr>
                <w:rFonts w:cs="Times New Roman"/>
              </w:rPr>
            </w:pPr>
            <w:r w:rsidRPr="00E5387E">
              <w:rPr>
                <w:rFonts w:cs="Times New Roman"/>
              </w:rPr>
              <w:lastRenderedPageBreak/>
              <w:t xml:space="preserve">Задача 4.1. </w:t>
            </w:r>
          </w:p>
          <w:p w:rsidR="00597A45" w:rsidRDefault="002F2912" w:rsidP="0079449B">
            <w:pPr>
              <w:rPr>
                <w:rFonts w:cs="Times New Roman"/>
              </w:rPr>
            </w:pPr>
            <w:r w:rsidRPr="00E5387E">
              <w:rPr>
                <w:rFonts w:cs="Times New Roman"/>
              </w:rPr>
              <w:t xml:space="preserve">Организация </w:t>
            </w:r>
          </w:p>
          <w:p w:rsidR="00597A45" w:rsidRDefault="002F2912" w:rsidP="0079449B">
            <w:pPr>
              <w:rPr>
                <w:rFonts w:cs="Times New Roman"/>
              </w:rPr>
            </w:pPr>
            <w:r w:rsidRPr="00E5387E">
              <w:rPr>
                <w:rFonts w:cs="Times New Roman"/>
              </w:rPr>
              <w:t xml:space="preserve">комплекса </w:t>
            </w:r>
          </w:p>
          <w:p w:rsidR="00597A45" w:rsidRDefault="002F2912" w:rsidP="0079449B">
            <w:pPr>
              <w:rPr>
                <w:rFonts w:cs="Times New Roman"/>
              </w:rPr>
            </w:pPr>
            <w:r w:rsidRPr="00E5387E">
              <w:rPr>
                <w:rFonts w:cs="Times New Roman"/>
              </w:rPr>
              <w:t xml:space="preserve">мероприятий, </w:t>
            </w:r>
          </w:p>
          <w:p w:rsidR="00597A45" w:rsidRDefault="002F2912" w:rsidP="0079449B">
            <w:pPr>
              <w:rPr>
                <w:rFonts w:cs="Times New Roman"/>
              </w:rPr>
            </w:pPr>
            <w:r w:rsidRPr="00E5387E">
              <w:rPr>
                <w:rFonts w:cs="Times New Roman"/>
              </w:rPr>
              <w:t xml:space="preserve">способствующих развитию </w:t>
            </w:r>
          </w:p>
          <w:p w:rsidR="00597A45" w:rsidRDefault="002F2912" w:rsidP="0079449B">
            <w:pPr>
              <w:rPr>
                <w:rFonts w:cs="Times New Roman"/>
              </w:rPr>
            </w:pPr>
            <w:r w:rsidRPr="00E5387E">
              <w:rPr>
                <w:rFonts w:cs="Times New Roman"/>
              </w:rPr>
              <w:t xml:space="preserve">индивидуального жилищного </w:t>
            </w:r>
          </w:p>
          <w:p w:rsidR="00597A45" w:rsidRDefault="002F2912" w:rsidP="0079449B">
            <w:pPr>
              <w:rPr>
                <w:rFonts w:cs="Times New Roman"/>
              </w:rPr>
            </w:pPr>
            <w:r w:rsidRPr="00E5387E">
              <w:rPr>
                <w:rFonts w:cs="Times New Roman"/>
              </w:rPr>
              <w:t xml:space="preserve">строительства </w:t>
            </w:r>
          </w:p>
          <w:p w:rsidR="002F2912" w:rsidRPr="00E5387E" w:rsidRDefault="002F2912" w:rsidP="0079449B">
            <w:pPr>
              <w:rPr>
                <w:rFonts w:cs="Times New Roman"/>
              </w:rPr>
            </w:pPr>
            <w:r w:rsidRPr="00E5387E">
              <w:rPr>
                <w:rFonts w:cs="Times New Roman"/>
              </w:rPr>
              <w:t>в поселках</w:t>
            </w:r>
          </w:p>
        </w:tc>
        <w:tc>
          <w:tcPr>
            <w:tcW w:w="7172" w:type="dxa"/>
            <w:tcBorders>
              <w:top w:val="single" w:sz="4" w:space="0" w:color="000000"/>
              <w:left w:val="single" w:sz="4" w:space="0" w:color="000000"/>
              <w:bottom w:val="single" w:sz="4" w:space="0" w:color="000000"/>
              <w:right w:val="single" w:sz="4" w:space="0" w:color="000000"/>
            </w:tcBorders>
            <w:shd w:val="clear" w:color="auto" w:fill="auto"/>
          </w:tcPr>
          <w:p w:rsidR="00597A45" w:rsidRDefault="00597A45" w:rsidP="00597A45">
            <w:pPr>
              <w:rPr>
                <w:rFonts w:cs="Times New Roman"/>
              </w:rPr>
            </w:pPr>
            <w:r>
              <w:rPr>
                <w:rFonts w:cs="Times New Roman"/>
              </w:rPr>
              <w:t>з</w:t>
            </w:r>
            <w:r w:rsidR="002F2912" w:rsidRPr="00E5387E">
              <w:rPr>
                <w:rFonts w:cs="Times New Roman"/>
              </w:rPr>
              <w:t xml:space="preserve">а период с 2011 года по настоящее время проведена большая работа по переводу поселков из временных </w:t>
            </w:r>
          </w:p>
          <w:p w:rsidR="00597A45" w:rsidRDefault="002F2912" w:rsidP="00597A45">
            <w:pPr>
              <w:rPr>
                <w:rFonts w:cs="Times New Roman"/>
              </w:rPr>
            </w:pPr>
            <w:r w:rsidRPr="00E5387E">
              <w:rPr>
                <w:rFonts w:cs="Times New Roman"/>
              </w:rPr>
              <w:t xml:space="preserve">в поселки индивидуального жилищного строительства. Многие граждане стали собственниками земельных участков, которыми распоряжаются по своему </w:t>
            </w:r>
          </w:p>
          <w:p w:rsidR="00597A45" w:rsidRDefault="002F2912" w:rsidP="00597A45">
            <w:pPr>
              <w:rPr>
                <w:rFonts w:cs="Times New Roman"/>
              </w:rPr>
            </w:pPr>
            <w:r w:rsidRPr="00E5387E">
              <w:rPr>
                <w:rFonts w:cs="Times New Roman"/>
              </w:rPr>
              <w:t>усмотрению – часть граждан продает земельные участки, часть граждан производят реконструкцию существующего дома, часть граждан стр</w:t>
            </w:r>
            <w:r w:rsidR="00597A45">
              <w:rPr>
                <w:rFonts w:cs="Times New Roman"/>
              </w:rPr>
              <w:t xml:space="preserve">оят новые индивидуальные дома. </w:t>
            </w:r>
            <w:r w:rsidRPr="00E5387E">
              <w:rPr>
                <w:rFonts w:cs="Times New Roman"/>
              </w:rPr>
              <w:t xml:space="preserve">В настоящее время необходимо не только </w:t>
            </w:r>
          </w:p>
          <w:p w:rsidR="00597A45" w:rsidRDefault="002F2912" w:rsidP="00597A45">
            <w:pPr>
              <w:rPr>
                <w:rFonts w:cs="Times New Roman"/>
              </w:rPr>
            </w:pPr>
            <w:r w:rsidRPr="00E5387E">
              <w:rPr>
                <w:rFonts w:cs="Times New Roman"/>
              </w:rPr>
              <w:t xml:space="preserve">продолжать работу по оказанию помощи гражданам </w:t>
            </w:r>
          </w:p>
          <w:p w:rsidR="00597A45" w:rsidRDefault="002F2912" w:rsidP="00597A45">
            <w:pPr>
              <w:rPr>
                <w:rFonts w:cs="Times New Roman"/>
              </w:rPr>
            </w:pPr>
            <w:r w:rsidRPr="00E5387E">
              <w:rPr>
                <w:rFonts w:cs="Times New Roman"/>
              </w:rPr>
              <w:t xml:space="preserve">в признании права собственности на строения </w:t>
            </w:r>
          </w:p>
          <w:p w:rsidR="00597A45" w:rsidRDefault="002F2912" w:rsidP="00597A45">
            <w:pPr>
              <w:rPr>
                <w:rFonts w:cs="Times New Roman"/>
              </w:rPr>
            </w:pPr>
            <w:r w:rsidRPr="00E5387E">
              <w:rPr>
                <w:rFonts w:cs="Times New Roman"/>
              </w:rPr>
              <w:t xml:space="preserve">и получении земельного участка, но и проводить работы по модернизации поселков – строительству дорог, </w:t>
            </w:r>
          </w:p>
          <w:p w:rsidR="00597A45" w:rsidRDefault="002F2912" w:rsidP="00597A45">
            <w:pPr>
              <w:rPr>
                <w:rFonts w:cs="Times New Roman"/>
              </w:rPr>
            </w:pPr>
            <w:r w:rsidRPr="00E5387E">
              <w:rPr>
                <w:rFonts w:cs="Times New Roman"/>
              </w:rPr>
              <w:t>развитию инженерной инфраструктуры. Срок реализации программы определен на 2014</w:t>
            </w:r>
            <w:r w:rsidR="00597A45">
              <w:rPr>
                <w:rFonts w:cs="Times New Roman"/>
              </w:rPr>
              <w:t xml:space="preserve"> – </w:t>
            </w:r>
            <w:r w:rsidRPr="00E5387E">
              <w:rPr>
                <w:rFonts w:cs="Times New Roman"/>
              </w:rPr>
              <w:t xml:space="preserve">2030 годы. Мероприятия подпрограммы носят организационный характер. </w:t>
            </w:r>
          </w:p>
          <w:p w:rsidR="00597A45" w:rsidRDefault="002F2912" w:rsidP="00597A45">
            <w:pPr>
              <w:rPr>
                <w:rFonts w:cs="Times New Roman"/>
              </w:rPr>
            </w:pPr>
            <w:r w:rsidRPr="00E5387E">
              <w:rPr>
                <w:rFonts w:cs="Times New Roman"/>
              </w:rPr>
              <w:t xml:space="preserve">Исключением является мероприятие по организации </w:t>
            </w:r>
          </w:p>
          <w:p w:rsidR="002F2912" w:rsidRPr="00E5387E" w:rsidRDefault="002F2912" w:rsidP="00597A45">
            <w:r w:rsidRPr="00E5387E">
              <w:rPr>
                <w:rFonts w:cs="Times New Roman"/>
              </w:rPr>
              <w:t>работ по обустройству временных проездов в поселках, которое планируется финансировать з</w:t>
            </w:r>
            <w:r w:rsidR="00597A45">
              <w:rPr>
                <w:rFonts w:cs="Times New Roman"/>
              </w:rPr>
              <w:t>а счет средств местного бюджета</w:t>
            </w:r>
          </w:p>
        </w:tc>
      </w:tr>
    </w:tbl>
    <w:p w:rsidR="002F2912" w:rsidRPr="00E5387E" w:rsidRDefault="002F2912" w:rsidP="002F2912">
      <w:pPr>
        <w:ind w:firstLine="567"/>
        <w:jc w:val="both"/>
        <w:rPr>
          <w:rFonts w:cs="Times New Roman"/>
          <w:szCs w:val="28"/>
        </w:rPr>
      </w:pPr>
    </w:p>
    <w:p w:rsidR="002F2912" w:rsidRPr="00E5387E" w:rsidRDefault="002F2912" w:rsidP="00597A45">
      <w:pPr>
        <w:ind w:firstLine="567"/>
        <w:jc w:val="both"/>
        <w:rPr>
          <w:rFonts w:cs="Times New Roman"/>
          <w:szCs w:val="28"/>
        </w:rPr>
      </w:pPr>
      <w:r w:rsidRPr="00E5387E">
        <w:rPr>
          <w:rFonts w:cs="Times New Roman"/>
          <w:szCs w:val="28"/>
        </w:rPr>
        <w:t xml:space="preserve">Раздел </w:t>
      </w:r>
      <w:r w:rsidR="00597A45">
        <w:rPr>
          <w:rFonts w:cs="Times New Roman"/>
          <w:szCs w:val="28"/>
        </w:rPr>
        <w:t>III</w:t>
      </w:r>
      <w:r w:rsidRPr="00E5387E">
        <w:rPr>
          <w:rFonts w:cs="Times New Roman"/>
          <w:szCs w:val="28"/>
        </w:rPr>
        <w:t>. Программные мероприятия, объем ассигнований на реализацию программы и показатели результатов реализации муниципальной программы</w:t>
      </w:r>
    </w:p>
    <w:p w:rsidR="002F2912" w:rsidRPr="00E5387E" w:rsidRDefault="002F2912" w:rsidP="00597A45">
      <w:pPr>
        <w:ind w:firstLine="567"/>
        <w:jc w:val="both"/>
        <w:rPr>
          <w:rFonts w:cs="Times New Roman"/>
          <w:szCs w:val="28"/>
        </w:rPr>
      </w:pPr>
      <w:r w:rsidRPr="00E5387E">
        <w:rPr>
          <w:rFonts w:cs="Times New Roman"/>
          <w:szCs w:val="28"/>
        </w:rPr>
        <w:t xml:space="preserve">Программные мероприятия, объем ассигнований на реализацию программы и показатели результатов реализации муниципальной программы представлены в приложении 1 к </w:t>
      </w:r>
      <w:r w:rsidR="00597A45">
        <w:rPr>
          <w:rFonts w:cs="Times New Roman"/>
          <w:szCs w:val="28"/>
        </w:rPr>
        <w:t xml:space="preserve">настоящей </w:t>
      </w:r>
      <w:r w:rsidRPr="00E5387E">
        <w:rPr>
          <w:rFonts w:cs="Times New Roman"/>
          <w:szCs w:val="28"/>
        </w:rPr>
        <w:t>муниципальной программе.</w:t>
      </w:r>
    </w:p>
    <w:p w:rsidR="002F2912" w:rsidRPr="00E5387E" w:rsidRDefault="002F2912" w:rsidP="00597A45">
      <w:pPr>
        <w:ind w:firstLine="567"/>
        <w:jc w:val="both"/>
        <w:rPr>
          <w:rFonts w:cs="Times New Roman"/>
          <w:szCs w:val="28"/>
        </w:rPr>
      </w:pPr>
    </w:p>
    <w:p w:rsidR="002F2912" w:rsidRPr="00E5387E" w:rsidRDefault="002F2912" w:rsidP="00597A45">
      <w:pPr>
        <w:ind w:firstLine="567"/>
        <w:jc w:val="both"/>
        <w:rPr>
          <w:rFonts w:cs="Times New Roman"/>
          <w:szCs w:val="28"/>
        </w:rPr>
      </w:pPr>
      <w:r w:rsidRPr="00E5387E">
        <w:rPr>
          <w:rFonts w:cs="Times New Roman"/>
          <w:szCs w:val="28"/>
        </w:rPr>
        <w:t xml:space="preserve">Раздел </w:t>
      </w:r>
      <w:r w:rsidR="00597A45">
        <w:rPr>
          <w:rFonts w:cs="Times New Roman"/>
          <w:szCs w:val="28"/>
        </w:rPr>
        <w:t>IV</w:t>
      </w:r>
      <w:r w:rsidRPr="00E5387E">
        <w:rPr>
          <w:rFonts w:cs="Times New Roman"/>
          <w:szCs w:val="28"/>
        </w:rPr>
        <w:t xml:space="preserve">. Механизм реализации муниципальной программы, система </w:t>
      </w:r>
      <w:r w:rsidR="00597A45">
        <w:rPr>
          <w:rFonts w:cs="Times New Roman"/>
          <w:szCs w:val="28"/>
        </w:rPr>
        <w:t xml:space="preserve">                     </w:t>
      </w:r>
      <w:r w:rsidRPr="00E5387E">
        <w:rPr>
          <w:rFonts w:cs="Times New Roman"/>
          <w:szCs w:val="28"/>
        </w:rPr>
        <w:t>организации контроля за исполнением муниципальной программы</w:t>
      </w:r>
    </w:p>
    <w:p w:rsidR="002F2912" w:rsidRDefault="002F2912" w:rsidP="00597A45">
      <w:pPr>
        <w:tabs>
          <w:tab w:val="left" w:pos="1134"/>
        </w:tabs>
        <w:ind w:firstLine="567"/>
        <w:jc w:val="both"/>
        <w:rPr>
          <w:rFonts w:cs="Times New Roman"/>
          <w:szCs w:val="28"/>
        </w:rPr>
      </w:pPr>
      <w:r w:rsidRPr="00E5387E">
        <w:rPr>
          <w:rFonts w:cs="Times New Roman"/>
          <w:szCs w:val="28"/>
        </w:rPr>
        <w:t>Механизм реализации муниципальной программы включает организацию управления программой и контроль ее реализации через выполнение конкретных мероприятий программы администратором и соадминистраторами программы.</w:t>
      </w:r>
    </w:p>
    <w:p w:rsidR="00597A45" w:rsidRPr="00E5387E" w:rsidRDefault="00597A45" w:rsidP="00597A45">
      <w:pPr>
        <w:tabs>
          <w:tab w:val="left" w:pos="1134"/>
        </w:tabs>
        <w:ind w:firstLine="567"/>
        <w:jc w:val="both"/>
        <w:rPr>
          <w:rFonts w:cs="Times New Roman"/>
          <w:szCs w:val="28"/>
        </w:rPr>
      </w:pPr>
      <w:r>
        <w:rPr>
          <w:rFonts w:cs="Times New Roman"/>
          <w:szCs w:val="28"/>
        </w:rPr>
        <w:t>Куратором муниципальной программы является заместитель главы                             Администрации города, курирующий сферу городского хозяйства.</w:t>
      </w:r>
    </w:p>
    <w:p w:rsidR="002F2912" w:rsidRPr="00597A45" w:rsidRDefault="002F2912" w:rsidP="00597A45">
      <w:pPr>
        <w:pStyle w:val="a4"/>
        <w:tabs>
          <w:tab w:val="left" w:pos="1134"/>
        </w:tabs>
        <w:spacing w:after="0" w:line="240" w:lineRule="auto"/>
        <w:ind w:left="0" w:firstLine="567"/>
        <w:jc w:val="both"/>
        <w:rPr>
          <w:rFonts w:ascii="Times New Roman" w:hAnsi="Times New Roman" w:cs="Times New Roman"/>
          <w:sz w:val="28"/>
          <w:szCs w:val="28"/>
        </w:rPr>
      </w:pPr>
      <w:r w:rsidRPr="00597A45">
        <w:rPr>
          <w:rFonts w:ascii="Times New Roman" w:hAnsi="Times New Roman" w:cs="Times New Roman"/>
          <w:sz w:val="28"/>
          <w:szCs w:val="28"/>
        </w:rPr>
        <w:t xml:space="preserve">Куратор программы осуществляет контроль за ходом реализации </w:t>
      </w:r>
      <w:r w:rsidR="00597A45">
        <w:rPr>
          <w:rFonts w:ascii="Times New Roman" w:hAnsi="Times New Roman" w:cs="Times New Roman"/>
          <w:sz w:val="28"/>
          <w:szCs w:val="28"/>
        </w:rPr>
        <w:t xml:space="preserve">                             </w:t>
      </w:r>
      <w:r w:rsidRPr="00597A45">
        <w:rPr>
          <w:rFonts w:ascii="Times New Roman" w:hAnsi="Times New Roman" w:cs="Times New Roman"/>
          <w:sz w:val="28"/>
          <w:szCs w:val="28"/>
        </w:rPr>
        <w:t>программы путем координации действий администратора и соадминистраторов по разработке и реализации муниципальной программы.</w:t>
      </w:r>
    </w:p>
    <w:p w:rsidR="002F2912" w:rsidRPr="00597A45" w:rsidRDefault="002F2912" w:rsidP="00597A45">
      <w:pPr>
        <w:pStyle w:val="a4"/>
        <w:tabs>
          <w:tab w:val="left" w:pos="1134"/>
        </w:tabs>
        <w:spacing w:after="0" w:line="240" w:lineRule="auto"/>
        <w:ind w:left="0" w:firstLine="567"/>
        <w:jc w:val="both"/>
        <w:rPr>
          <w:rFonts w:ascii="Times New Roman" w:hAnsi="Times New Roman" w:cs="Times New Roman"/>
          <w:sz w:val="28"/>
          <w:szCs w:val="28"/>
        </w:rPr>
      </w:pPr>
      <w:r w:rsidRPr="00597A45">
        <w:rPr>
          <w:rFonts w:ascii="Times New Roman" w:hAnsi="Times New Roman" w:cs="Times New Roman"/>
          <w:sz w:val="28"/>
          <w:szCs w:val="28"/>
        </w:rPr>
        <w:t xml:space="preserve">Администратор программы </w:t>
      </w:r>
      <w:r w:rsidR="00597A45">
        <w:rPr>
          <w:rFonts w:ascii="Times New Roman" w:hAnsi="Times New Roman" w:cs="Times New Roman"/>
          <w:sz w:val="28"/>
          <w:szCs w:val="28"/>
        </w:rPr>
        <w:t>–</w:t>
      </w:r>
      <w:r w:rsidRPr="00597A45">
        <w:rPr>
          <w:rFonts w:ascii="Times New Roman" w:hAnsi="Times New Roman" w:cs="Times New Roman"/>
          <w:sz w:val="28"/>
          <w:szCs w:val="28"/>
        </w:rPr>
        <w:t xml:space="preserve"> департамент городского хозяйства, соадминистраторы программы </w:t>
      </w:r>
      <w:r w:rsidR="00597A45">
        <w:rPr>
          <w:rFonts w:ascii="Times New Roman" w:hAnsi="Times New Roman" w:cs="Times New Roman"/>
          <w:sz w:val="28"/>
          <w:szCs w:val="28"/>
        </w:rPr>
        <w:t>–</w:t>
      </w:r>
      <w:r w:rsidRPr="00597A45">
        <w:rPr>
          <w:rFonts w:ascii="Times New Roman" w:hAnsi="Times New Roman" w:cs="Times New Roman"/>
          <w:sz w:val="28"/>
          <w:szCs w:val="28"/>
        </w:rPr>
        <w:t xml:space="preserve"> департамент архитектуры и градостроительства, </w:t>
      </w:r>
      <w:r w:rsidR="00597A45">
        <w:rPr>
          <w:rFonts w:ascii="Times New Roman" w:hAnsi="Times New Roman" w:cs="Times New Roman"/>
          <w:sz w:val="28"/>
          <w:szCs w:val="28"/>
        </w:rPr>
        <w:t xml:space="preserve">                         </w:t>
      </w:r>
      <w:r w:rsidRPr="00597A45">
        <w:rPr>
          <w:rFonts w:ascii="Times New Roman" w:hAnsi="Times New Roman" w:cs="Times New Roman"/>
          <w:sz w:val="28"/>
          <w:szCs w:val="28"/>
        </w:rPr>
        <w:t>управлени</w:t>
      </w:r>
      <w:r w:rsidR="00597A45">
        <w:rPr>
          <w:rFonts w:ascii="Times New Roman" w:hAnsi="Times New Roman" w:cs="Times New Roman"/>
          <w:sz w:val="28"/>
          <w:szCs w:val="28"/>
        </w:rPr>
        <w:t>е</w:t>
      </w:r>
      <w:r w:rsidRPr="00597A45">
        <w:rPr>
          <w:rFonts w:ascii="Times New Roman" w:hAnsi="Times New Roman" w:cs="Times New Roman"/>
          <w:sz w:val="28"/>
          <w:szCs w:val="28"/>
        </w:rPr>
        <w:t xml:space="preserve"> уч</w:t>
      </w:r>
      <w:r w:rsidR="00597A45">
        <w:rPr>
          <w:rFonts w:ascii="Times New Roman" w:hAnsi="Times New Roman" w:cs="Times New Roman"/>
          <w:sz w:val="28"/>
          <w:szCs w:val="28"/>
        </w:rPr>
        <w:t>ё</w:t>
      </w:r>
      <w:r w:rsidRPr="00597A45">
        <w:rPr>
          <w:rFonts w:ascii="Times New Roman" w:hAnsi="Times New Roman" w:cs="Times New Roman"/>
          <w:sz w:val="28"/>
          <w:szCs w:val="28"/>
        </w:rPr>
        <w:t>та и распределения жилья, комитет земельных отношений.</w:t>
      </w:r>
    </w:p>
    <w:p w:rsidR="002F2912" w:rsidRPr="00597A45" w:rsidRDefault="002F2912" w:rsidP="00597A45">
      <w:pPr>
        <w:pStyle w:val="a4"/>
        <w:tabs>
          <w:tab w:val="left" w:pos="1134"/>
        </w:tabs>
        <w:spacing w:after="0" w:line="240" w:lineRule="auto"/>
        <w:ind w:left="0" w:firstLine="567"/>
        <w:jc w:val="both"/>
        <w:rPr>
          <w:rFonts w:ascii="Times New Roman" w:hAnsi="Times New Roman" w:cs="Times New Roman"/>
          <w:sz w:val="28"/>
          <w:szCs w:val="28"/>
        </w:rPr>
      </w:pPr>
      <w:r w:rsidRPr="00597A45">
        <w:rPr>
          <w:rFonts w:ascii="Times New Roman" w:hAnsi="Times New Roman" w:cs="Times New Roman"/>
          <w:sz w:val="28"/>
          <w:szCs w:val="28"/>
        </w:rPr>
        <w:t>Полномочия по подпрограммам:</w:t>
      </w:r>
    </w:p>
    <w:p w:rsidR="002F2912" w:rsidRPr="00E5387E" w:rsidRDefault="00706EF0" w:rsidP="00597A45">
      <w:pPr>
        <w:ind w:firstLine="567"/>
        <w:jc w:val="both"/>
        <w:rPr>
          <w:rFonts w:cs="Times New Roman"/>
          <w:szCs w:val="28"/>
        </w:rPr>
      </w:pPr>
      <w:r>
        <w:rPr>
          <w:rFonts w:cs="Times New Roman"/>
          <w:szCs w:val="28"/>
        </w:rPr>
        <w:lastRenderedPageBreak/>
        <w:t>1. По подпрограмме</w:t>
      </w:r>
      <w:r w:rsidR="002F2912" w:rsidRPr="00E5387E">
        <w:rPr>
          <w:rFonts w:cs="Times New Roman"/>
          <w:szCs w:val="28"/>
        </w:rPr>
        <w:t xml:space="preserve"> «Обеспечение жилыми помещениями граждан»:</w:t>
      </w:r>
      <w:r w:rsidR="00597A45">
        <w:rPr>
          <w:rFonts w:cs="Times New Roman"/>
          <w:szCs w:val="28"/>
        </w:rPr>
        <w:t xml:space="preserve">                   п</w:t>
      </w:r>
      <w:r w:rsidR="002F2912" w:rsidRPr="00E5387E">
        <w:rPr>
          <w:rFonts w:cs="Times New Roman"/>
          <w:szCs w:val="28"/>
        </w:rPr>
        <w:t>олномочия структурных подразделений Администрации города, ответственных за реализацию подпрограммы.</w:t>
      </w:r>
    </w:p>
    <w:p w:rsidR="002F2912" w:rsidRPr="00E5387E" w:rsidRDefault="002F2912" w:rsidP="00597A45">
      <w:pPr>
        <w:ind w:firstLine="567"/>
        <w:jc w:val="both"/>
        <w:rPr>
          <w:rFonts w:cs="Times New Roman"/>
          <w:szCs w:val="28"/>
        </w:rPr>
      </w:pPr>
      <w:r w:rsidRPr="00E5387E">
        <w:rPr>
          <w:rFonts w:cs="Times New Roman"/>
          <w:szCs w:val="28"/>
        </w:rPr>
        <w:t>1.1. Департамент городского хозяйства:</w:t>
      </w:r>
    </w:p>
    <w:p w:rsidR="002F2912" w:rsidRPr="00E5387E" w:rsidRDefault="002F2912" w:rsidP="00597A45">
      <w:pPr>
        <w:ind w:firstLine="567"/>
        <w:jc w:val="both"/>
        <w:rPr>
          <w:rFonts w:cs="Times New Roman"/>
          <w:szCs w:val="28"/>
        </w:rPr>
      </w:pPr>
      <w:r w:rsidRPr="00E5387E">
        <w:rPr>
          <w:rFonts w:cs="Times New Roman"/>
          <w:szCs w:val="28"/>
        </w:rPr>
        <w:t>- формирует учетные дела граждан;</w:t>
      </w:r>
    </w:p>
    <w:p w:rsidR="002F2912" w:rsidRPr="00E5387E" w:rsidRDefault="002F2912" w:rsidP="00597A45">
      <w:pPr>
        <w:tabs>
          <w:tab w:val="left" w:pos="993"/>
        </w:tabs>
        <w:ind w:firstLine="567"/>
        <w:jc w:val="both"/>
        <w:rPr>
          <w:rFonts w:cs="Times New Roman"/>
          <w:szCs w:val="28"/>
        </w:rPr>
      </w:pPr>
      <w:r w:rsidRPr="00597A45">
        <w:rPr>
          <w:rFonts w:cs="Times New Roman"/>
          <w:spacing w:val="-4"/>
          <w:szCs w:val="28"/>
        </w:rPr>
        <w:t>- готовит проекты постановлений Администрации города «О предоставлении</w:t>
      </w:r>
      <w:r w:rsidRPr="00E5387E">
        <w:rPr>
          <w:rFonts w:cs="Times New Roman"/>
          <w:szCs w:val="28"/>
        </w:rPr>
        <w:t xml:space="preserve"> жилых помещений гражданам»;</w:t>
      </w:r>
    </w:p>
    <w:p w:rsidR="002F2912" w:rsidRPr="00E5387E" w:rsidRDefault="002F2912" w:rsidP="00597A45">
      <w:pPr>
        <w:ind w:firstLine="567"/>
        <w:jc w:val="both"/>
        <w:rPr>
          <w:rFonts w:cs="Times New Roman"/>
          <w:szCs w:val="28"/>
        </w:rPr>
      </w:pPr>
      <w:r w:rsidRPr="00E5387E">
        <w:rPr>
          <w:rFonts w:cs="Times New Roman"/>
          <w:szCs w:val="28"/>
        </w:rPr>
        <w:t>- заключает договоры мены с собственниками жилых помещений                          и осуществляет их подписание;</w:t>
      </w:r>
    </w:p>
    <w:p w:rsidR="002F2912" w:rsidRPr="00E5387E" w:rsidRDefault="002F2912" w:rsidP="00597A45">
      <w:pPr>
        <w:ind w:firstLine="567"/>
        <w:jc w:val="both"/>
        <w:rPr>
          <w:rFonts w:cs="Times New Roman"/>
          <w:szCs w:val="28"/>
        </w:rPr>
      </w:pPr>
      <w:r w:rsidRPr="00E5387E">
        <w:rPr>
          <w:rFonts w:cs="Times New Roman"/>
          <w:szCs w:val="28"/>
        </w:rPr>
        <w:t>- готовит проекты соглашений о выплате возмещения за изымаемое жилое помещение и осуществляет их заключение.</w:t>
      </w:r>
    </w:p>
    <w:p w:rsidR="002F2912" w:rsidRPr="00E5387E" w:rsidRDefault="002F2912" w:rsidP="00597A45">
      <w:pPr>
        <w:ind w:firstLine="567"/>
        <w:jc w:val="both"/>
        <w:rPr>
          <w:rFonts w:cs="Times New Roman"/>
          <w:szCs w:val="28"/>
        </w:rPr>
      </w:pPr>
      <w:r w:rsidRPr="00E5387E">
        <w:rPr>
          <w:rFonts w:cs="Times New Roman"/>
          <w:szCs w:val="28"/>
        </w:rPr>
        <w:t xml:space="preserve">1.2. Департамент архитектуры и градостроительства приобретает жилые </w:t>
      </w:r>
      <w:r w:rsidR="00597A45">
        <w:rPr>
          <w:rFonts w:cs="Times New Roman"/>
          <w:szCs w:val="28"/>
        </w:rPr>
        <w:t xml:space="preserve">                  </w:t>
      </w:r>
      <w:r w:rsidRPr="00E5387E">
        <w:rPr>
          <w:rFonts w:cs="Times New Roman"/>
          <w:szCs w:val="28"/>
        </w:rPr>
        <w:t xml:space="preserve">помещения за счет средств бюджета Ханты-Мансийского автономного округа – Югры и средств местного бюджета (11%) на условиях софинансирования.                                           </w:t>
      </w:r>
    </w:p>
    <w:p w:rsidR="002F2912" w:rsidRPr="00E5387E" w:rsidRDefault="002F2912" w:rsidP="00597A45">
      <w:pPr>
        <w:ind w:firstLine="567"/>
        <w:jc w:val="both"/>
        <w:rPr>
          <w:rFonts w:cs="Times New Roman"/>
          <w:szCs w:val="28"/>
        </w:rPr>
      </w:pPr>
      <w:r w:rsidRPr="00E5387E">
        <w:rPr>
          <w:rFonts w:cs="Times New Roman"/>
          <w:szCs w:val="28"/>
        </w:rPr>
        <w:t xml:space="preserve">В соответствии с условиями соглашения о предоставлении субсидий </w:t>
      </w:r>
      <w:r w:rsidR="00597A45">
        <w:rPr>
          <w:rFonts w:cs="Times New Roman"/>
          <w:szCs w:val="28"/>
        </w:rPr>
        <w:t xml:space="preserve">                       </w:t>
      </w:r>
      <w:r w:rsidRPr="00E5387E">
        <w:rPr>
          <w:rFonts w:cs="Times New Roman"/>
          <w:szCs w:val="28"/>
        </w:rPr>
        <w:t xml:space="preserve">из бюджета автономного округа бюджетам муниципальных образований </w:t>
      </w:r>
      <w:r w:rsidR="00597A45">
        <w:rPr>
          <w:rFonts w:cs="Times New Roman"/>
          <w:szCs w:val="28"/>
        </w:rPr>
        <w:t xml:space="preserve">                         </w:t>
      </w:r>
      <w:r w:rsidRPr="00E5387E">
        <w:rPr>
          <w:rFonts w:cs="Times New Roman"/>
          <w:szCs w:val="28"/>
        </w:rPr>
        <w:t xml:space="preserve">автономного округа для реализации полномочий в области строительства, градостроительной деятельности и жилищных отношений средства направляются </w:t>
      </w:r>
      <w:r w:rsidR="00597A45">
        <w:rPr>
          <w:rFonts w:cs="Times New Roman"/>
          <w:szCs w:val="28"/>
        </w:rPr>
        <w:t xml:space="preserve">                      </w:t>
      </w:r>
      <w:r w:rsidRPr="00E5387E">
        <w:rPr>
          <w:rFonts w:cs="Times New Roman"/>
          <w:szCs w:val="28"/>
        </w:rPr>
        <w:t xml:space="preserve">на следующие мероприятия: </w:t>
      </w:r>
    </w:p>
    <w:p w:rsidR="002F2912" w:rsidRPr="00E5387E" w:rsidRDefault="004603E1" w:rsidP="00597A45">
      <w:pPr>
        <w:ind w:firstLine="567"/>
        <w:jc w:val="both"/>
        <w:rPr>
          <w:rFonts w:cs="Times New Roman"/>
          <w:szCs w:val="28"/>
        </w:rPr>
      </w:pPr>
      <w:r>
        <w:rPr>
          <w:rFonts w:cs="Times New Roman"/>
          <w:szCs w:val="28"/>
        </w:rPr>
        <w:t xml:space="preserve">- </w:t>
      </w:r>
      <w:r w:rsidR="002F2912" w:rsidRPr="00E5387E">
        <w:rPr>
          <w:rFonts w:cs="Times New Roman"/>
          <w:szCs w:val="28"/>
        </w:rPr>
        <w:t xml:space="preserve">на приобретенные жилых помещений для переселения граждан, </w:t>
      </w:r>
      <w:r w:rsidR="00597A45">
        <w:rPr>
          <w:rFonts w:cs="Times New Roman"/>
          <w:szCs w:val="28"/>
        </w:rPr>
        <w:t xml:space="preserve">               </w:t>
      </w:r>
      <w:r w:rsidR="002F2912" w:rsidRPr="00E5387E">
        <w:rPr>
          <w:rFonts w:cs="Times New Roman"/>
          <w:szCs w:val="28"/>
        </w:rPr>
        <w:t xml:space="preserve">проживающих в ветхих, аварийных домах и непригодных для проживания </w:t>
      </w:r>
      <w:r w:rsidR="00597A45">
        <w:rPr>
          <w:rFonts w:cs="Times New Roman"/>
          <w:szCs w:val="28"/>
        </w:rPr>
        <w:t xml:space="preserve">                         </w:t>
      </w:r>
      <w:r w:rsidR="002F2912" w:rsidRPr="00E5387E">
        <w:rPr>
          <w:rFonts w:cs="Times New Roman"/>
          <w:szCs w:val="28"/>
        </w:rPr>
        <w:t>помещениях</w:t>
      </w:r>
      <w:r w:rsidR="00597A45">
        <w:rPr>
          <w:rFonts w:cs="Times New Roman"/>
          <w:szCs w:val="28"/>
        </w:rPr>
        <w:t>;</w:t>
      </w:r>
    </w:p>
    <w:p w:rsidR="002F2912" w:rsidRPr="00E5387E" w:rsidRDefault="004603E1" w:rsidP="00597A45">
      <w:pPr>
        <w:pStyle w:val="ConsPlusNormal"/>
        <w:ind w:firstLine="567"/>
        <w:jc w:val="both"/>
        <w:rPr>
          <w:rFonts w:ascii="Times New Roman" w:hAnsi="Times New Roman" w:cs="Times New Roman"/>
          <w:sz w:val="28"/>
          <w:szCs w:val="28"/>
        </w:rPr>
      </w:pPr>
      <w:r>
        <w:rPr>
          <w:rFonts w:ascii="Times New Roman" w:eastAsia="Calibri" w:hAnsi="Times New Roman" w:cs="Times New Roman"/>
          <w:sz w:val="28"/>
          <w:szCs w:val="28"/>
          <w:lang w:eastAsia="en-US"/>
        </w:rPr>
        <w:t>-</w:t>
      </w:r>
      <w:r w:rsidR="002F2912" w:rsidRPr="00E5387E">
        <w:rPr>
          <w:rFonts w:ascii="Times New Roman" w:eastAsia="Calibri" w:hAnsi="Times New Roman" w:cs="Times New Roman"/>
          <w:sz w:val="28"/>
          <w:szCs w:val="28"/>
          <w:lang w:eastAsia="en-US"/>
        </w:rPr>
        <w:t xml:space="preserve"> на приобретение жилых помещений для предоставления гражданам</w:t>
      </w:r>
      <w:r w:rsidR="002F2912" w:rsidRPr="00E5387E">
        <w:rPr>
          <w:rFonts w:ascii="Times New Roman" w:hAnsi="Times New Roman" w:cs="Times New Roman"/>
          <w:sz w:val="28"/>
          <w:szCs w:val="28"/>
        </w:rPr>
        <w:t>, состоящим на учете в качестве нуждающихся в жилых помещениях, предоставляемых по договорам социального найма, и для обеспечения отдельных категорий граждан жилыми помещениями специализированного жилищного фонда;</w:t>
      </w:r>
    </w:p>
    <w:p w:rsidR="00515153" w:rsidRPr="00C248C6" w:rsidRDefault="004603E1" w:rsidP="00515153">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w:t>
      </w:r>
      <w:r w:rsidR="002F2912" w:rsidRPr="00E5387E">
        <w:rPr>
          <w:rFonts w:ascii="Times New Roman" w:hAnsi="Times New Roman" w:cs="Times New Roman"/>
          <w:sz w:val="28"/>
          <w:szCs w:val="28"/>
        </w:rPr>
        <w:t xml:space="preserve"> на переселение граждан, проживающих в приспособленных </w:t>
      </w:r>
      <w:r w:rsidR="00597A45">
        <w:rPr>
          <w:rFonts w:ascii="Times New Roman" w:hAnsi="Times New Roman" w:cs="Times New Roman"/>
          <w:sz w:val="28"/>
          <w:szCs w:val="28"/>
        </w:rPr>
        <w:t xml:space="preserve">                            </w:t>
      </w:r>
      <w:r w:rsidR="002F2912" w:rsidRPr="00C248C6">
        <w:rPr>
          <w:rFonts w:ascii="Times New Roman" w:hAnsi="Times New Roman" w:cs="Times New Roman"/>
          <w:sz w:val="28"/>
          <w:szCs w:val="28"/>
        </w:rPr>
        <w:t>для проживания строениях.</w:t>
      </w:r>
    </w:p>
    <w:p w:rsidR="002F2912" w:rsidRPr="00C248C6" w:rsidRDefault="002F2912" w:rsidP="00597A45">
      <w:pPr>
        <w:tabs>
          <w:tab w:val="left" w:pos="851"/>
        </w:tabs>
        <w:ind w:firstLine="567"/>
        <w:jc w:val="both"/>
        <w:rPr>
          <w:rFonts w:cs="Times New Roman"/>
          <w:szCs w:val="28"/>
        </w:rPr>
      </w:pPr>
      <w:r w:rsidRPr="00C248C6">
        <w:rPr>
          <w:rFonts w:cs="Times New Roman"/>
          <w:szCs w:val="28"/>
        </w:rPr>
        <w:t>1.3. Управление уч</w:t>
      </w:r>
      <w:r w:rsidR="00597A45" w:rsidRPr="00C248C6">
        <w:rPr>
          <w:rFonts w:cs="Times New Roman"/>
          <w:szCs w:val="28"/>
        </w:rPr>
        <w:t>ё</w:t>
      </w:r>
      <w:r w:rsidRPr="00C248C6">
        <w:rPr>
          <w:rFonts w:cs="Times New Roman"/>
          <w:szCs w:val="28"/>
        </w:rPr>
        <w:t>та и распределения жилья:</w:t>
      </w:r>
    </w:p>
    <w:p w:rsidR="000B40AB" w:rsidRPr="00C248C6" w:rsidRDefault="000B40AB" w:rsidP="000B40AB">
      <w:pPr>
        <w:tabs>
          <w:tab w:val="left" w:pos="851"/>
        </w:tabs>
        <w:suppressAutoHyphens/>
        <w:ind w:firstLine="567"/>
        <w:jc w:val="both"/>
        <w:rPr>
          <w:rFonts w:eastAsia="Calibri" w:cs="Times New Roman"/>
          <w:szCs w:val="28"/>
        </w:rPr>
      </w:pPr>
      <w:r w:rsidRPr="00C248C6">
        <w:rPr>
          <w:rFonts w:eastAsia="Calibri" w:cs="Times New Roman"/>
          <w:szCs w:val="28"/>
        </w:rPr>
        <w:t xml:space="preserve">- осуществляет консультацию и учет </w:t>
      </w:r>
      <w:r w:rsidRPr="00C248C6">
        <w:rPr>
          <w:rFonts w:cs="Times New Roman"/>
          <w:szCs w:val="28"/>
        </w:rPr>
        <w:t xml:space="preserve">граждан, нуждающихся в жилых помещениях, предоставляемых по договорам социального найма, </w:t>
      </w:r>
      <w:r w:rsidRPr="00C248C6">
        <w:rPr>
          <w:rFonts w:eastAsia="Times New Roman" w:cs="Times New Roman"/>
          <w:szCs w:val="28"/>
          <w:lang w:eastAsia="ru-RU"/>
        </w:rPr>
        <w:t>по договорам найма жилых помещений жилищного фонда социального использования,</w:t>
      </w:r>
      <w:r w:rsidRPr="00C248C6">
        <w:rPr>
          <w:rFonts w:cs="Times New Roman"/>
          <w:szCs w:val="28"/>
        </w:rPr>
        <w:t xml:space="preserve"> а также граждан,</w:t>
      </w:r>
      <w:r w:rsidRPr="00C248C6">
        <w:rPr>
          <w:rFonts w:eastAsia="Calibri" w:cs="Times New Roman"/>
          <w:szCs w:val="28"/>
        </w:rPr>
        <w:t xml:space="preserve"> претендующих на получение жилых помещений специализированного жилищного фонда;</w:t>
      </w:r>
    </w:p>
    <w:p w:rsidR="000B40AB" w:rsidRPr="00C248C6" w:rsidRDefault="000B40AB" w:rsidP="000B40AB">
      <w:pPr>
        <w:ind w:firstLine="567"/>
        <w:jc w:val="both"/>
        <w:rPr>
          <w:rFonts w:eastAsia="Times New Roman" w:cs="Times New Roman"/>
          <w:szCs w:val="28"/>
          <w:lang w:eastAsia="ru-RU"/>
        </w:rPr>
      </w:pPr>
      <w:r w:rsidRPr="00C248C6">
        <w:rPr>
          <w:rFonts w:eastAsia="Calibri" w:cs="Times New Roman"/>
          <w:szCs w:val="28"/>
        </w:rPr>
        <w:t xml:space="preserve">- осуществляет консультацию и учет </w:t>
      </w:r>
      <w:r w:rsidRPr="00C248C6">
        <w:rPr>
          <w:rFonts w:eastAsia="Times New Roman" w:cs="Times New Roman"/>
          <w:bCs/>
          <w:szCs w:val="28"/>
        </w:rPr>
        <w:t>инвалидов, семей, имеющих детей-инвалидов, являющихся собственниками жилых помещений,</w:t>
      </w:r>
      <w:r w:rsidRPr="00C248C6">
        <w:rPr>
          <w:rFonts w:eastAsia="Times New Roman" w:cs="Times New Roman"/>
          <w:szCs w:val="28"/>
          <w:lang w:eastAsia="ru-RU"/>
        </w:rPr>
        <w:t xml:space="preserve"> в целях обмена занимаемого ими жилья на жилые помещения в домах, оснащенных механизмами и оборудованием для перемещения инвалидов;</w:t>
      </w:r>
    </w:p>
    <w:p w:rsidR="000B40AB" w:rsidRPr="00C248C6" w:rsidRDefault="000B40AB" w:rsidP="000B40AB">
      <w:pPr>
        <w:tabs>
          <w:tab w:val="left" w:pos="851"/>
        </w:tabs>
        <w:suppressAutoHyphens/>
        <w:ind w:firstLine="567"/>
        <w:jc w:val="both"/>
        <w:rPr>
          <w:rFonts w:eastAsia="Calibri" w:cs="Times New Roman"/>
          <w:szCs w:val="28"/>
        </w:rPr>
      </w:pPr>
      <w:r w:rsidRPr="00C248C6">
        <w:rPr>
          <w:rFonts w:eastAsia="Calibri" w:cs="Times New Roman"/>
          <w:szCs w:val="28"/>
        </w:rPr>
        <w:t>- готовит проекты постановлений Администрации города о включении жилых помещений в состав специализированного жилищного фонда;</w:t>
      </w:r>
    </w:p>
    <w:p w:rsidR="000B40AB" w:rsidRPr="00C248C6" w:rsidRDefault="000B40AB" w:rsidP="000B40AB">
      <w:pPr>
        <w:tabs>
          <w:tab w:val="left" w:pos="851"/>
        </w:tabs>
        <w:suppressAutoHyphens/>
        <w:ind w:firstLine="567"/>
        <w:jc w:val="both"/>
        <w:rPr>
          <w:rFonts w:eastAsia="Calibri" w:cs="Times New Roman"/>
          <w:szCs w:val="28"/>
        </w:rPr>
      </w:pPr>
      <w:r w:rsidRPr="00C248C6">
        <w:rPr>
          <w:rFonts w:eastAsia="Calibri" w:cs="Times New Roman"/>
          <w:szCs w:val="28"/>
        </w:rPr>
        <w:t xml:space="preserve">- готовит проекты постановлений Администрации города о предоставлении участникам подпрограммы жилых помещений по договорам социального найма, </w:t>
      </w:r>
      <w:r w:rsidRPr="00C248C6">
        <w:rPr>
          <w:rFonts w:eastAsia="Times New Roman" w:cs="Times New Roman"/>
          <w:szCs w:val="28"/>
          <w:lang w:eastAsia="ru-RU"/>
        </w:rPr>
        <w:t xml:space="preserve">по договорам найма жилых помещений жилищного фонда </w:t>
      </w:r>
      <w:r w:rsidRPr="00C248C6">
        <w:rPr>
          <w:rFonts w:eastAsia="Times New Roman" w:cs="Times New Roman"/>
          <w:szCs w:val="28"/>
          <w:lang w:eastAsia="ru-RU"/>
        </w:rPr>
        <w:lastRenderedPageBreak/>
        <w:t>социального использования, по договорам мены</w:t>
      </w:r>
      <w:r w:rsidRPr="00C248C6">
        <w:rPr>
          <w:rFonts w:eastAsia="Calibri" w:cs="Times New Roman"/>
          <w:szCs w:val="28"/>
        </w:rPr>
        <w:t xml:space="preserve"> или договорам найма специализированного жилищного фонда;</w:t>
      </w:r>
    </w:p>
    <w:p w:rsidR="000B40AB" w:rsidRPr="00C248C6" w:rsidRDefault="000B40AB" w:rsidP="000B40AB">
      <w:pPr>
        <w:tabs>
          <w:tab w:val="left" w:pos="851"/>
        </w:tabs>
        <w:suppressAutoHyphens/>
        <w:ind w:firstLine="567"/>
        <w:jc w:val="both"/>
        <w:rPr>
          <w:rFonts w:eastAsia="Calibri" w:cs="Times New Roman"/>
          <w:szCs w:val="28"/>
        </w:rPr>
      </w:pPr>
      <w:r w:rsidRPr="00C248C6">
        <w:rPr>
          <w:rFonts w:eastAsia="Calibri" w:cs="Times New Roman"/>
          <w:szCs w:val="28"/>
        </w:rPr>
        <w:t xml:space="preserve">- оформляет договоры социального найма, договоры найма </w:t>
      </w:r>
      <w:r w:rsidR="00C248C6" w:rsidRPr="00C248C6">
        <w:rPr>
          <w:rFonts w:eastAsia="Calibri" w:cs="Times New Roman"/>
          <w:szCs w:val="28"/>
        </w:rPr>
        <w:t>специализированного</w:t>
      </w:r>
      <w:r w:rsidRPr="00C248C6">
        <w:rPr>
          <w:rFonts w:eastAsia="Calibri" w:cs="Times New Roman"/>
          <w:szCs w:val="28"/>
        </w:rPr>
        <w:t xml:space="preserve"> жилищного фонда,</w:t>
      </w:r>
      <w:r w:rsidRPr="00C248C6">
        <w:rPr>
          <w:rFonts w:cs="Times New Roman"/>
          <w:szCs w:val="28"/>
        </w:rPr>
        <w:t xml:space="preserve"> договоры найма коммерческого использования</w:t>
      </w:r>
      <w:r w:rsidRPr="00C248C6">
        <w:rPr>
          <w:rFonts w:eastAsia="Calibri" w:cs="Times New Roman"/>
          <w:szCs w:val="28"/>
        </w:rPr>
        <w:t xml:space="preserve"> </w:t>
      </w:r>
      <w:r w:rsidRPr="00C248C6">
        <w:rPr>
          <w:rFonts w:cs="Times New Roman"/>
          <w:szCs w:val="28"/>
        </w:rPr>
        <w:t>переселяемым гражданам.</w:t>
      </w:r>
    </w:p>
    <w:p w:rsidR="0054311C" w:rsidRPr="00C248C6" w:rsidRDefault="002F2912" w:rsidP="000B40AB">
      <w:pPr>
        <w:tabs>
          <w:tab w:val="left" w:pos="851"/>
        </w:tabs>
        <w:ind w:firstLine="567"/>
        <w:jc w:val="both"/>
        <w:rPr>
          <w:rFonts w:cs="Times New Roman"/>
          <w:szCs w:val="28"/>
        </w:rPr>
      </w:pPr>
      <w:r w:rsidRPr="00C248C6">
        <w:rPr>
          <w:rFonts w:cs="Times New Roman"/>
          <w:szCs w:val="28"/>
        </w:rPr>
        <w:t>1.4. Порядок реализации подпрограммы 1 «Обеспечение жилыми помеще</w:t>
      </w:r>
      <w:r w:rsidR="0054311C" w:rsidRPr="00C248C6">
        <w:rPr>
          <w:rFonts w:cs="Times New Roman"/>
          <w:szCs w:val="28"/>
        </w:rPr>
        <w:t>ниями граждан»:</w:t>
      </w:r>
    </w:p>
    <w:p w:rsidR="001D6B73" w:rsidRDefault="0054311C" w:rsidP="001D6B73">
      <w:pPr>
        <w:tabs>
          <w:tab w:val="left" w:pos="851"/>
        </w:tabs>
        <w:ind w:firstLine="567"/>
        <w:jc w:val="both"/>
        <w:rPr>
          <w:rFonts w:cs="Times New Roman"/>
          <w:szCs w:val="28"/>
        </w:rPr>
      </w:pPr>
      <w:r w:rsidRPr="00C248C6">
        <w:rPr>
          <w:rFonts w:cs="Times New Roman"/>
          <w:szCs w:val="28"/>
        </w:rPr>
        <w:t xml:space="preserve">- в части переселения </w:t>
      </w:r>
      <w:r w:rsidR="00C248C6" w:rsidRPr="00C248C6">
        <w:rPr>
          <w:rFonts w:cs="Times New Roman"/>
          <w:szCs w:val="28"/>
        </w:rPr>
        <w:t>граждан,</w:t>
      </w:r>
      <w:r w:rsidRPr="00C248C6">
        <w:rPr>
          <w:rFonts w:cs="Times New Roman"/>
          <w:szCs w:val="28"/>
        </w:rPr>
        <w:t xml:space="preserve"> проживающих </w:t>
      </w:r>
      <w:r w:rsidR="00C248C6" w:rsidRPr="00C248C6">
        <w:rPr>
          <w:rFonts w:cs="Times New Roman"/>
          <w:szCs w:val="28"/>
        </w:rPr>
        <w:t>в домах,</w:t>
      </w:r>
      <w:r w:rsidRPr="00C248C6">
        <w:rPr>
          <w:rFonts w:cs="Times New Roman"/>
          <w:szCs w:val="28"/>
        </w:rPr>
        <w:t xml:space="preserve"> признанных аварийными, ветхими и жилых помещений непригодных для проживания </w:t>
      </w:r>
      <w:r w:rsidR="002F2912" w:rsidRPr="00C248C6">
        <w:rPr>
          <w:rFonts w:cs="Times New Roman"/>
          <w:szCs w:val="28"/>
        </w:rPr>
        <w:t>осуществляется в соответствии с постановлени</w:t>
      </w:r>
      <w:r w:rsidR="001D6B73" w:rsidRPr="00C248C6">
        <w:rPr>
          <w:rFonts w:cs="Times New Roman"/>
          <w:szCs w:val="28"/>
        </w:rPr>
        <w:t>ем</w:t>
      </w:r>
      <w:r w:rsidR="002F2912" w:rsidRPr="00C248C6">
        <w:rPr>
          <w:rFonts w:cs="Times New Roman"/>
          <w:szCs w:val="28"/>
        </w:rPr>
        <w:t xml:space="preserve"> Администрации города от 04.07.2014 №</w:t>
      </w:r>
      <w:r w:rsidR="002F2912" w:rsidRPr="00E5387E">
        <w:rPr>
          <w:rFonts w:cs="Times New Roman"/>
          <w:szCs w:val="28"/>
        </w:rPr>
        <w:t xml:space="preserve"> 4558 «Об утверждении порядк</w:t>
      </w:r>
      <w:r w:rsidR="0084725C">
        <w:rPr>
          <w:rFonts w:cs="Times New Roman"/>
          <w:szCs w:val="28"/>
        </w:rPr>
        <w:t>ов</w:t>
      </w:r>
      <w:r w:rsidR="002F2912" w:rsidRPr="00E5387E">
        <w:rPr>
          <w:rFonts w:cs="Times New Roman"/>
          <w:szCs w:val="28"/>
        </w:rPr>
        <w:t xml:space="preserve"> реализации подпрограмм муниципальной программы «Улучшение жилищных усл</w:t>
      </w:r>
      <w:r w:rsidR="001D6B73">
        <w:rPr>
          <w:rFonts w:cs="Times New Roman"/>
          <w:szCs w:val="28"/>
        </w:rPr>
        <w:t xml:space="preserve">овий </w:t>
      </w:r>
      <w:r w:rsidR="002F2912" w:rsidRPr="00E5387E">
        <w:rPr>
          <w:rFonts w:cs="Times New Roman"/>
          <w:szCs w:val="28"/>
        </w:rPr>
        <w:t>населения города Сургута на 2014</w:t>
      </w:r>
      <w:r w:rsidR="00597A45">
        <w:rPr>
          <w:rFonts w:cs="Times New Roman"/>
          <w:szCs w:val="28"/>
        </w:rPr>
        <w:t xml:space="preserve"> – </w:t>
      </w:r>
      <w:r w:rsidR="002F2912" w:rsidRPr="00E5387E">
        <w:rPr>
          <w:rFonts w:cs="Times New Roman"/>
          <w:szCs w:val="28"/>
        </w:rPr>
        <w:t>2030 го</w:t>
      </w:r>
      <w:r w:rsidR="001D6B73">
        <w:rPr>
          <w:rFonts w:cs="Times New Roman"/>
          <w:szCs w:val="28"/>
        </w:rPr>
        <w:t>ды»;</w:t>
      </w:r>
    </w:p>
    <w:p w:rsidR="00894629" w:rsidRDefault="00957DC2" w:rsidP="001D6B73">
      <w:pPr>
        <w:tabs>
          <w:tab w:val="left" w:pos="851"/>
        </w:tabs>
        <w:ind w:firstLine="567"/>
        <w:jc w:val="both"/>
        <w:rPr>
          <w:rFonts w:cs="Times New Roman"/>
          <w:szCs w:val="28"/>
        </w:rPr>
      </w:pPr>
      <w:r w:rsidRPr="000E14C6">
        <w:rPr>
          <w:rFonts w:cs="Times New Roman"/>
          <w:szCs w:val="28"/>
        </w:rPr>
        <w:t>- в</w:t>
      </w:r>
      <w:r w:rsidR="00894629" w:rsidRPr="000E14C6">
        <w:rPr>
          <w:rFonts w:cs="Times New Roman"/>
          <w:szCs w:val="28"/>
        </w:rPr>
        <w:t xml:space="preserve"> части предоставления гражданам жилых </w:t>
      </w:r>
      <w:r w:rsidR="00DC3495" w:rsidRPr="000E14C6">
        <w:rPr>
          <w:rFonts w:cs="Times New Roman"/>
          <w:szCs w:val="28"/>
        </w:rPr>
        <w:t>помещений по договорам социального найма гражданам, состоящим на учете в</w:t>
      </w:r>
      <w:r w:rsidR="00DC3495" w:rsidRPr="00DC3495">
        <w:rPr>
          <w:rFonts w:cs="Times New Roman"/>
          <w:szCs w:val="28"/>
        </w:rPr>
        <w:t xml:space="preserve"> качестве нуждающихся в жилых помещениях</w:t>
      </w:r>
      <w:r w:rsidR="00DC3495">
        <w:rPr>
          <w:rFonts w:cs="Times New Roman"/>
          <w:szCs w:val="28"/>
        </w:rPr>
        <w:t xml:space="preserve"> </w:t>
      </w:r>
      <w:r w:rsidR="004E5F89">
        <w:rPr>
          <w:rFonts w:cs="Times New Roman"/>
          <w:szCs w:val="28"/>
        </w:rPr>
        <w:t>в соответствии с Жилищным кодексом Российской Федерации;</w:t>
      </w:r>
    </w:p>
    <w:p w:rsidR="00894629" w:rsidRDefault="001D6B73" w:rsidP="000B40AB">
      <w:pPr>
        <w:tabs>
          <w:tab w:val="left" w:pos="851"/>
        </w:tabs>
        <w:ind w:firstLine="567"/>
        <w:jc w:val="both"/>
        <w:rPr>
          <w:rFonts w:cs="Times New Roman"/>
          <w:szCs w:val="28"/>
        </w:rPr>
      </w:pPr>
      <w:r>
        <w:rPr>
          <w:rFonts w:cs="Times New Roman"/>
          <w:szCs w:val="28"/>
        </w:rPr>
        <w:t xml:space="preserve">- в части предоставления гражданам жилых помещений </w:t>
      </w:r>
      <w:r w:rsidRPr="00E5387E">
        <w:rPr>
          <w:rFonts w:cs="Times New Roman"/>
          <w:spacing w:val="-6"/>
          <w:szCs w:val="28"/>
        </w:rPr>
        <w:t>специализированного жилищного фонда</w:t>
      </w:r>
      <w:r>
        <w:rPr>
          <w:rFonts w:cs="Times New Roman"/>
          <w:spacing w:val="-6"/>
          <w:szCs w:val="28"/>
        </w:rPr>
        <w:t xml:space="preserve"> в соответствии с постановлением Администрации города </w:t>
      </w:r>
      <w:r w:rsidR="002F2912" w:rsidRPr="00E5387E">
        <w:rPr>
          <w:rFonts w:cs="Times New Roman"/>
          <w:szCs w:val="28"/>
        </w:rPr>
        <w:t xml:space="preserve">от 09.10.2007 № 3252 «Об утверждении положения о порядке предоставления муниципальных жилых </w:t>
      </w:r>
      <w:r w:rsidR="002F2912" w:rsidRPr="00E5387E">
        <w:rPr>
          <w:rFonts w:cs="Times New Roman"/>
          <w:spacing w:val="-6"/>
          <w:szCs w:val="28"/>
        </w:rPr>
        <w:t>помещений специализированного жилищного фонда»</w:t>
      </w:r>
      <w:r w:rsidR="00894629">
        <w:rPr>
          <w:rFonts w:cs="Times New Roman"/>
          <w:szCs w:val="28"/>
        </w:rPr>
        <w:t>;</w:t>
      </w:r>
    </w:p>
    <w:p w:rsidR="00CA178A" w:rsidRPr="00BA21BA" w:rsidRDefault="00CA178A" w:rsidP="000B40AB">
      <w:pPr>
        <w:tabs>
          <w:tab w:val="left" w:pos="851"/>
        </w:tabs>
        <w:ind w:firstLine="567"/>
        <w:jc w:val="both"/>
        <w:rPr>
          <w:rFonts w:cs="Times New Roman"/>
          <w:szCs w:val="28"/>
        </w:rPr>
      </w:pPr>
      <w:r w:rsidRPr="00BA21BA">
        <w:rPr>
          <w:rFonts w:cs="Times New Roman"/>
          <w:szCs w:val="28"/>
        </w:rPr>
        <w:t>- п</w:t>
      </w:r>
      <w:r w:rsidRPr="00BA21BA">
        <w:rPr>
          <w:szCs w:val="28"/>
        </w:rPr>
        <w:t>орядок п</w:t>
      </w:r>
      <w:r w:rsidRPr="00BA21BA">
        <w:rPr>
          <w:rFonts w:eastAsia="Times New Roman" w:cs="Times New Roman"/>
          <w:szCs w:val="28"/>
          <w:lang w:eastAsia="ru-RU"/>
        </w:rPr>
        <w:t>риобретения жилых помещений для обмена жилых помещений инвалидов изложен в приложении 4 к настоящей муниципальной программе;</w:t>
      </w:r>
    </w:p>
    <w:p w:rsidR="000B40AB" w:rsidRPr="00BA21BA" w:rsidRDefault="00894629" w:rsidP="000B40AB">
      <w:pPr>
        <w:tabs>
          <w:tab w:val="left" w:pos="851"/>
        </w:tabs>
        <w:ind w:firstLine="567"/>
        <w:jc w:val="both"/>
        <w:rPr>
          <w:rFonts w:eastAsia="Calibri" w:cs="Times New Roman"/>
          <w:szCs w:val="28"/>
        </w:rPr>
      </w:pPr>
      <w:r w:rsidRPr="00BA21BA">
        <w:rPr>
          <w:rFonts w:cs="Times New Roman"/>
          <w:szCs w:val="28"/>
        </w:rPr>
        <w:t>- в части предоставления гражданам жилых помещений</w:t>
      </w:r>
      <w:r w:rsidR="00957DC2" w:rsidRPr="00BA21BA">
        <w:rPr>
          <w:rFonts w:cs="Times New Roman"/>
          <w:szCs w:val="28"/>
        </w:rPr>
        <w:t xml:space="preserve"> </w:t>
      </w:r>
      <w:r w:rsidR="00813B8A" w:rsidRPr="00BA21BA">
        <w:rPr>
          <w:rFonts w:eastAsia="Calibri" w:cs="Times New Roman"/>
          <w:szCs w:val="28"/>
        </w:rPr>
        <w:t xml:space="preserve">муниципального жилищного фонда коммерческого использования </w:t>
      </w:r>
      <w:r w:rsidR="000B40AB" w:rsidRPr="00BA21BA">
        <w:rPr>
          <w:rFonts w:eastAsia="Times New Roman" w:cs="Times New Roman"/>
          <w:szCs w:val="28"/>
          <w:lang w:eastAsia="ru-RU"/>
        </w:rPr>
        <w:t xml:space="preserve">с решением городской Думы от 28.12.2005 № 553- </w:t>
      </w:r>
      <w:r w:rsidR="000B40AB" w:rsidRPr="00BA21BA">
        <w:rPr>
          <w:rFonts w:eastAsia="Times New Roman" w:cs="Times New Roman"/>
          <w:szCs w:val="28"/>
          <w:lang w:val="en-US" w:eastAsia="ru-RU"/>
        </w:rPr>
        <w:t>III</w:t>
      </w:r>
      <w:r w:rsidR="000B40AB" w:rsidRPr="00BA21BA">
        <w:rPr>
          <w:rFonts w:eastAsia="Times New Roman" w:cs="Times New Roman"/>
          <w:szCs w:val="28"/>
          <w:lang w:eastAsia="ru-RU"/>
        </w:rPr>
        <w:t xml:space="preserve"> ГД ««Об утверждении Положения о порядке управления и содержания муниципального жилищного фонда (с нормами о порядке представления интересов муниципального образования на общих собраниях собственников помещений в многоквартирных домах) в городе Сургуте». </w:t>
      </w:r>
      <w:r w:rsidR="0084725C">
        <w:rPr>
          <w:rFonts w:eastAsia="Calibri" w:cs="Times New Roman"/>
          <w:szCs w:val="28"/>
        </w:rPr>
        <w:t xml:space="preserve">В соответствии со ст. 2 Порядка </w:t>
      </w:r>
      <w:r w:rsidR="00D0287E">
        <w:rPr>
          <w:rFonts w:eastAsia="Calibri" w:cs="Times New Roman"/>
          <w:szCs w:val="28"/>
        </w:rPr>
        <w:t>предоставления муниципальных жилых помещений по договорам аренды и договорам коммерческого найма</w:t>
      </w:r>
      <w:r w:rsidR="0084725C">
        <w:rPr>
          <w:rFonts w:eastAsia="Calibri" w:cs="Times New Roman"/>
          <w:szCs w:val="28"/>
        </w:rPr>
        <w:t>,</w:t>
      </w:r>
      <w:r w:rsidR="00D0287E">
        <w:rPr>
          <w:rFonts w:eastAsia="Calibri" w:cs="Times New Roman"/>
          <w:szCs w:val="28"/>
        </w:rPr>
        <w:t xml:space="preserve"> утверж</w:t>
      </w:r>
      <w:r w:rsidR="00C658DB">
        <w:rPr>
          <w:rFonts w:eastAsia="Calibri" w:cs="Times New Roman"/>
          <w:szCs w:val="28"/>
        </w:rPr>
        <w:t>денного указанным решением Думы города (далее</w:t>
      </w:r>
      <w:r w:rsidR="0084725C">
        <w:rPr>
          <w:rFonts w:eastAsia="Calibri" w:cs="Times New Roman"/>
          <w:szCs w:val="28"/>
        </w:rPr>
        <w:t xml:space="preserve"> -</w:t>
      </w:r>
      <w:r w:rsidR="00C658DB">
        <w:rPr>
          <w:rFonts w:eastAsia="Calibri" w:cs="Times New Roman"/>
          <w:szCs w:val="28"/>
        </w:rPr>
        <w:t xml:space="preserve"> Порядок) </w:t>
      </w:r>
      <w:r w:rsidR="000B40AB" w:rsidRPr="00BA21BA">
        <w:rPr>
          <w:rFonts w:eastAsia="Calibri" w:cs="Times New Roman"/>
          <w:szCs w:val="28"/>
        </w:rPr>
        <w:t xml:space="preserve">Администрация города вправе предоставлять в аренду федеральным и государственным структурам жилые помещения коммерческого использования для проживания высококвалифицированных государственных служащих, судей или сотрудников правоохранительных органов (учреждений) на условиях договора   поднайма. </w:t>
      </w:r>
      <w:bookmarkStart w:id="2" w:name="sub_12"/>
    </w:p>
    <w:bookmarkEnd w:id="2"/>
    <w:p w:rsidR="000B40AB" w:rsidRPr="00BA21BA" w:rsidRDefault="000B40AB" w:rsidP="000B40AB">
      <w:pPr>
        <w:autoSpaceDE w:val="0"/>
        <w:autoSpaceDN w:val="0"/>
        <w:adjustRightInd w:val="0"/>
        <w:ind w:firstLine="720"/>
        <w:jc w:val="both"/>
        <w:rPr>
          <w:rFonts w:eastAsia="Calibri" w:cs="Times New Roman"/>
          <w:szCs w:val="28"/>
        </w:rPr>
      </w:pPr>
      <w:r w:rsidRPr="00BA21BA">
        <w:rPr>
          <w:rFonts w:eastAsia="Calibri" w:cs="Times New Roman"/>
          <w:szCs w:val="28"/>
        </w:rPr>
        <w:t xml:space="preserve">Жилые помещения из муниципального жилищного фонда коммерческого использования предоставляются государственным органам, государственным учреждениям на срок до 5-ти лет с возможностью </w:t>
      </w:r>
      <w:r w:rsidR="0084725C">
        <w:rPr>
          <w:rFonts w:eastAsia="Calibri" w:cs="Times New Roman"/>
          <w:szCs w:val="28"/>
        </w:rPr>
        <w:t>перезаключения на новый срок</w:t>
      </w:r>
      <w:r w:rsidRPr="00BA21BA">
        <w:rPr>
          <w:rFonts w:eastAsia="Calibri" w:cs="Times New Roman"/>
          <w:szCs w:val="28"/>
        </w:rPr>
        <w:t xml:space="preserve">. </w:t>
      </w:r>
      <w:bookmarkStart w:id="3" w:name="sub_16"/>
      <w:r w:rsidRPr="00BA21BA">
        <w:rPr>
          <w:rFonts w:eastAsia="Calibri" w:cs="Times New Roman"/>
          <w:szCs w:val="28"/>
        </w:rPr>
        <w:t>Договоры аренды являются возмездными договорами, оплата по заключенным договорам аренды начисляется в соответствии с размерами, установленными муниципальным правовым актом.</w:t>
      </w:r>
      <w:bookmarkEnd w:id="3"/>
    </w:p>
    <w:p w:rsidR="000B40AB" w:rsidRPr="00BA21BA" w:rsidRDefault="000B40AB" w:rsidP="000B40AB">
      <w:pPr>
        <w:spacing w:line="259" w:lineRule="auto"/>
        <w:ind w:firstLine="708"/>
        <w:jc w:val="both"/>
        <w:rPr>
          <w:rFonts w:eastAsia="Calibri" w:cs="Times New Roman"/>
          <w:szCs w:val="28"/>
        </w:rPr>
      </w:pPr>
      <w:r w:rsidRPr="00BA21BA">
        <w:rPr>
          <w:rFonts w:eastAsia="Calibri" w:cs="Times New Roman"/>
          <w:szCs w:val="28"/>
        </w:rPr>
        <w:t xml:space="preserve">Согласно ст. 3 Порядка, жилые помещения жилищного фонда коммерческого использования предоставляются гражданам в порядке очередности. В </w:t>
      </w:r>
      <w:r w:rsidRPr="00BA21BA">
        <w:rPr>
          <w:rFonts w:eastAsia="Calibri" w:cs="Times New Roman"/>
          <w:szCs w:val="28"/>
        </w:rPr>
        <w:lastRenderedPageBreak/>
        <w:t xml:space="preserve">очередность для предоставления коммерческого жилья на условиях  договора поднайма принимаются сотрудники, не обеспеченные жилыми помещениями, на основании ходатайства учреждения и документов, подтверждающих нуждаемость в жилье, в соответствии с административным регламентом предоставления муниципальной услуги «Прием документов, постановка на учет граждан для предоставления муниципального жилого помещения по договору коммерческого найма, договору поднайма», утвержденного постановлением Администрации города от 21.07.2015    № 5082. </w:t>
      </w:r>
    </w:p>
    <w:p w:rsidR="000B40AB" w:rsidRPr="00BA21BA" w:rsidRDefault="000B40AB" w:rsidP="000B40AB">
      <w:pPr>
        <w:jc w:val="both"/>
        <w:rPr>
          <w:rFonts w:eastAsia="Times New Roman" w:cs="Times New Roman"/>
          <w:szCs w:val="28"/>
          <w:lang w:eastAsia="ru-RU"/>
        </w:rPr>
      </w:pPr>
      <w:r w:rsidRPr="00BA21BA">
        <w:rPr>
          <w:rFonts w:eastAsia="Times New Roman" w:cs="Times New Roman"/>
          <w:szCs w:val="28"/>
          <w:lang w:eastAsia="ru-RU"/>
        </w:rPr>
        <w:t xml:space="preserve">          На основании ст. 1 Порядка, гражданам, включенным в списки очередности на предоставление жилого помещения по договору поднайма, жилое помещение жилищного фонда коммерческого использования предоставляется из расчета 20 кв. м общей площади на одного члена семьи. Одиноко проживающим гражданам предоставляется жилое помещение общей площадью 33 кв. м. </w:t>
      </w:r>
    </w:p>
    <w:p w:rsidR="003B5FF4" w:rsidRPr="00BA21BA" w:rsidRDefault="000B40AB" w:rsidP="003B5FF4">
      <w:pPr>
        <w:jc w:val="both"/>
        <w:rPr>
          <w:rFonts w:eastAsia="Times New Roman" w:cs="Times New Roman"/>
          <w:szCs w:val="28"/>
          <w:lang w:eastAsia="ru-RU"/>
        </w:rPr>
      </w:pPr>
      <w:r w:rsidRPr="00BA21BA">
        <w:rPr>
          <w:rFonts w:eastAsia="Times New Roman" w:cs="Times New Roman"/>
          <w:szCs w:val="28"/>
          <w:lang w:eastAsia="ru-RU"/>
        </w:rPr>
        <w:t xml:space="preserve">          Исходя из конструктивных особенностей, одиноко проживающему гражданину может быть предоставлено жилое помещение меньшей или большей площадью, но не более чем однокомнатная квартира. Заявителю и членам его семьи может быть предоставлено жилое помещение общей площадью менее чем 20 кв. м на одного члена семьи на основании заявления гражданина и совершеннолетних членов его семьи, состоящих в очередности на предоставление жилого помещения по договору поднайма. </w:t>
      </w:r>
    </w:p>
    <w:p w:rsidR="000B40AB" w:rsidRPr="00BA21BA" w:rsidRDefault="00C658DB" w:rsidP="003B5FF4">
      <w:pPr>
        <w:ind w:firstLine="426"/>
        <w:jc w:val="both"/>
        <w:rPr>
          <w:rFonts w:eastAsia="Times New Roman" w:cs="Times New Roman"/>
          <w:szCs w:val="28"/>
          <w:lang w:eastAsia="ru-RU"/>
        </w:rPr>
      </w:pPr>
      <w:r>
        <w:rPr>
          <w:rFonts w:eastAsia="Times New Roman" w:cs="Times New Roman"/>
          <w:szCs w:val="28"/>
          <w:lang w:eastAsia="ru-RU"/>
        </w:rPr>
        <w:t>Согласно ст. 4 Порядка п</w:t>
      </w:r>
      <w:r w:rsidR="000B40AB" w:rsidRPr="00BA21BA">
        <w:rPr>
          <w:rFonts w:eastAsia="Times New Roman" w:cs="Times New Roman"/>
          <w:szCs w:val="28"/>
          <w:lang w:eastAsia="ru-RU"/>
        </w:rPr>
        <w:t>ри предоставлении жилого помещения муниципального жилищного фонда коммерческого использования государственным служащим учитывается право гражданина на дополнительную площадь при наделении его таким правом в соответствии с нормами федерального законодательства и при нали</w:t>
      </w:r>
      <w:r>
        <w:rPr>
          <w:rFonts w:eastAsia="Times New Roman" w:cs="Times New Roman"/>
          <w:szCs w:val="28"/>
          <w:lang w:eastAsia="ru-RU"/>
        </w:rPr>
        <w:t>чии требуемого жилого помещения</w:t>
      </w:r>
      <w:r w:rsidR="000B40AB" w:rsidRPr="00BA21BA">
        <w:rPr>
          <w:rFonts w:eastAsia="Times New Roman" w:cs="Times New Roman"/>
          <w:szCs w:val="28"/>
          <w:lang w:eastAsia="ru-RU"/>
        </w:rPr>
        <w:t>.</w:t>
      </w:r>
    </w:p>
    <w:p w:rsidR="00A321A2" w:rsidRPr="0084725C" w:rsidRDefault="00597A45" w:rsidP="00A321A2">
      <w:pPr>
        <w:tabs>
          <w:tab w:val="left" w:pos="851"/>
        </w:tabs>
        <w:autoSpaceDN w:val="0"/>
        <w:adjustRightInd w:val="0"/>
        <w:ind w:firstLine="567"/>
        <w:jc w:val="both"/>
        <w:rPr>
          <w:rFonts w:eastAsia="Times New Roman" w:cs="Times New Roman"/>
          <w:szCs w:val="28"/>
          <w:lang w:eastAsia="ru-RU"/>
        </w:rPr>
      </w:pPr>
      <w:r w:rsidRPr="00BA21BA">
        <w:rPr>
          <w:szCs w:val="28"/>
        </w:rPr>
        <w:t>1.5</w:t>
      </w:r>
      <w:r w:rsidRPr="00F21E32">
        <w:rPr>
          <w:color w:val="C00000"/>
          <w:szCs w:val="28"/>
        </w:rPr>
        <w:t xml:space="preserve">. </w:t>
      </w:r>
      <w:r w:rsidR="00A321A2" w:rsidRPr="0084725C">
        <w:rPr>
          <w:rFonts w:eastAsia="Times New Roman" w:cs="Times New Roman"/>
          <w:szCs w:val="28"/>
          <w:lang w:eastAsia="ru-RU"/>
        </w:rPr>
        <w:t>«Постановлением Правительства Ханты-Мансийского автономного – Югры от 19.12.2014 № 502-п «Об утверждении некоторых положений                                                          по регулированию отношений по найму жилых помещений жилищного фонда социального использования на территории Ханты-Мансийского автономного округа – Югры» установлены:</w:t>
      </w:r>
    </w:p>
    <w:p w:rsidR="00A321A2" w:rsidRPr="0084725C" w:rsidRDefault="00A321A2" w:rsidP="00A321A2">
      <w:pPr>
        <w:tabs>
          <w:tab w:val="left" w:pos="851"/>
        </w:tabs>
        <w:autoSpaceDN w:val="0"/>
        <w:adjustRightInd w:val="0"/>
        <w:ind w:firstLine="567"/>
        <w:jc w:val="both"/>
        <w:rPr>
          <w:rFonts w:eastAsia="Times New Roman" w:cs="Times New Roman"/>
          <w:szCs w:val="28"/>
          <w:lang w:eastAsia="ru-RU"/>
        </w:rPr>
      </w:pPr>
      <w:r w:rsidRPr="0084725C">
        <w:rPr>
          <w:rFonts w:eastAsia="Times New Roman" w:cs="Times New Roman"/>
          <w:szCs w:val="28"/>
          <w:lang w:eastAsia="ru-RU"/>
        </w:rPr>
        <w:t>- порядок учета граждан, нуждающихся в предоставлении жилых помещений по договорам найма жилых помещений жилищного фонда социального использования;</w:t>
      </w:r>
    </w:p>
    <w:p w:rsidR="00A321A2" w:rsidRPr="0084725C" w:rsidRDefault="00A321A2" w:rsidP="00A321A2">
      <w:pPr>
        <w:tabs>
          <w:tab w:val="left" w:pos="851"/>
        </w:tabs>
        <w:autoSpaceDN w:val="0"/>
        <w:adjustRightInd w:val="0"/>
        <w:ind w:firstLine="567"/>
        <w:jc w:val="both"/>
        <w:rPr>
          <w:rFonts w:eastAsia="Times New Roman" w:cs="Times New Roman"/>
          <w:szCs w:val="28"/>
          <w:lang w:eastAsia="ru-RU"/>
        </w:rPr>
      </w:pPr>
      <w:r w:rsidRPr="0084725C">
        <w:rPr>
          <w:rFonts w:eastAsia="Times New Roman" w:cs="Times New Roman"/>
          <w:szCs w:val="28"/>
          <w:lang w:eastAsia="ru-RU"/>
        </w:rPr>
        <w:t>- порядок учета наемных домов социального использования и земельных участков, предоставленных или предназначенных для их строительства;</w:t>
      </w:r>
    </w:p>
    <w:p w:rsidR="00A321A2" w:rsidRPr="0084725C" w:rsidRDefault="00A321A2" w:rsidP="00A321A2">
      <w:pPr>
        <w:tabs>
          <w:tab w:val="left" w:pos="851"/>
        </w:tabs>
        <w:autoSpaceDN w:val="0"/>
        <w:adjustRightInd w:val="0"/>
        <w:ind w:firstLine="567"/>
        <w:jc w:val="both"/>
        <w:rPr>
          <w:rFonts w:eastAsia="Times New Roman" w:cs="Times New Roman"/>
          <w:szCs w:val="28"/>
          <w:lang w:eastAsia="ru-RU"/>
        </w:rPr>
      </w:pPr>
      <w:r w:rsidRPr="0084725C">
        <w:rPr>
          <w:rFonts w:eastAsia="Times New Roman" w:cs="Times New Roman"/>
          <w:szCs w:val="28"/>
          <w:lang w:eastAsia="ru-RU"/>
        </w:rPr>
        <w:t>- порядок управления наемными домами, все помещения в которых                      находятся в собственности Ханты-Мансийского автономного округа – Югры,              и являющимися наемными домами и находящимися в собственности Ханты-Мансийского автономного округа – Югры жилыми домами.</w:t>
      </w:r>
    </w:p>
    <w:p w:rsidR="00A321A2" w:rsidRPr="0084725C" w:rsidRDefault="00A321A2" w:rsidP="00A321A2">
      <w:pPr>
        <w:tabs>
          <w:tab w:val="left" w:pos="851"/>
        </w:tabs>
        <w:autoSpaceDN w:val="0"/>
        <w:adjustRightInd w:val="0"/>
        <w:ind w:firstLine="567"/>
        <w:jc w:val="both"/>
        <w:rPr>
          <w:rFonts w:eastAsia="Times New Roman" w:cs="Times New Roman"/>
          <w:szCs w:val="28"/>
          <w:lang w:eastAsia="ru-RU"/>
        </w:rPr>
      </w:pPr>
      <w:r w:rsidRPr="0084725C">
        <w:rPr>
          <w:rFonts w:eastAsia="Times New Roman" w:cs="Times New Roman"/>
          <w:szCs w:val="28"/>
          <w:lang w:eastAsia="ru-RU"/>
        </w:rPr>
        <w:t>В соответствии с распоряжением Администрации города от 10.10.2016                    № 1897 «Об определении уполномоченных структурных подразделений                 Администрации города и определении уполномоченной организации»:</w:t>
      </w:r>
    </w:p>
    <w:p w:rsidR="0084725C" w:rsidRPr="00F21E32" w:rsidRDefault="0084725C" w:rsidP="00A321A2">
      <w:pPr>
        <w:tabs>
          <w:tab w:val="left" w:pos="851"/>
        </w:tabs>
        <w:autoSpaceDN w:val="0"/>
        <w:adjustRightInd w:val="0"/>
        <w:ind w:firstLine="567"/>
        <w:jc w:val="both"/>
        <w:rPr>
          <w:color w:val="C00000"/>
          <w:szCs w:val="28"/>
        </w:rPr>
      </w:pPr>
    </w:p>
    <w:p w:rsidR="00A321A2" w:rsidRPr="0084725C" w:rsidRDefault="00A321A2" w:rsidP="00A321A2">
      <w:pPr>
        <w:tabs>
          <w:tab w:val="left" w:pos="851"/>
        </w:tabs>
        <w:autoSpaceDN w:val="0"/>
        <w:adjustRightInd w:val="0"/>
        <w:ind w:firstLine="567"/>
        <w:jc w:val="both"/>
        <w:rPr>
          <w:rFonts w:eastAsia="Times New Roman" w:cs="Times New Roman"/>
          <w:szCs w:val="28"/>
          <w:lang w:eastAsia="ru-RU"/>
        </w:rPr>
      </w:pPr>
      <w:r w:rsidRPr="0084725C">
        <w:rPr>
          <w:rFonts w:eastAsia="Times New Roman" w:cs="Times New Roman"/>
          <w:szCs w:val="28"/>
          <w:lang w:eastAsia="ru-RU"/>
        </w:rPr>
        <w:lastRenderedPageBreak/>
        <w:t>- управление учёта и распределения жилья Администрации города является уполномоченным структурным подразделением по осуществлению учёта граждан, нуждающихся в предоставлении жилых помещений по договорам найма жилых помещений жилищного фонда социального использования, в том числе по принятию на учёт, отказе в принятии на учет, снятии с учёта; по предоставлению жилых помещений по договорам найма жилых помещений жилищного фонда социального использования; по заключению и расторжению договоров найма жилых помещений жилищного фонда социального использования;</w:t>
      </w:r>
    </w:p>
    <w:p w:rsidR="00A321A2" w:rsidRPr="0084725C" w:rsidRDefault="00A321A2" w:rsidP="00A321A2">
      <w:pPr>
        <w:tabs>
          <w:tab w:val="left" w:pos="851"/>
        </w:tabs>
        <w:autoSpaceDN w:val="0"/>
        <w:adjustRightInd w:val="0"/>
        <w:ind w:firstLine="567"/>
        <w:jc w:val="both"/>
        <w:rPr>
          <w:rFonts w:eastAsia="Times New Roman" w:cs="Times New Roman"/>
          <w:szCs w:val="28"/>
          <w:lang w:eastAsia="ru-RU"/>
        </w:rPr>
      </w:pPr>
      <w:r w:rsidRPr="0084725C">
        <w:rPr>
          <w:rFonts w:eastAsia="Times New Roman" w:cs="Times New Roman"/>
          <w:szCs w:val="28"/>
          <w:lang w:eastAsia="ru-RU"/>
        </w:rPr>
        <w:t>- муниципальное казенное учреждение «Казна городского хозяйства»                        определено уполномоченной организацией по подготовке проектов договоров найма жилых помещений жилищного фонда социального использования; по регистрации ограничения (обременения) права собственности на жилое помещение, возникающее на основании договора найма жилых помещений жилищного фонда социального использования; по вселению граждан в жилые помещения по договорам найма жилых помещений жилищного фонда социального использования;  по обеспечению сохранности и использования по целевому назначению жилых помещений в наемном доме социального использования.</w:t>
      </w:r>
    </w:p>
    <w:p w:rsidR="00A321A2" w:rsidRPr="0084725C" w:rsidRDefault="00A321A2" w:rsidP="00A321A2">
      <w:pPr>
        <w:tabs>
          <w:tab w:val="left" w:pos="851"/>
        </w:tabs>
        <w:autoSpaceDN w:val="0"/>
        <w:adjustRightInd w:val="0"/>
        <w:ind w:firstLine="567"/>
        <w:jc w:val="both"/>
        <w:rPr>
          <w:rFonts w:eastAsia="Times New Roman" w:cs="Times New Roman"/>
          <w:szCs w:val="28"/>
          <w:lang w:eastAsia="ru-RU"/>
        </w:rPr>
      </w:pPr>
      <w:r w:rsidRPr="0084725C">
        <w:rPr>
          <w:rFonts w:eastAsia="Times New Roman" w:cs="Times New Roman"/>
          <w:szCs w:val="28"/>
          <w:lang w:eastAsia="ru-RU"/>
        </w:rPr>
        <w:t>Размер общей площади жилого помещения, предоставляемого по договору найма жилого помещения жилищного фонда социального использования, в расчете на одного человека установлен постановлением Администрации города                                 от 24.04.2015 № 2762 «Об установлении размера общей площади жилого помещения предоставляемого по договору найма жилого помещения жилищного фонда социального использования, в расчете на одного человека».</w:t>
      </w:r>
    </w:p>
    <w:p w:rsidR="00A321A2" w:rsidRPr="0084725C" w:rsidRDefault="00A321A2" w:rsidP="00A321A2">
      <w:pPr>
        <w:tabs>
          <w:tab w:val="left" w:pos="851"/>
        </w:tabs>
        <w:autoSpaceDN w:val="0"/>
        <w:adjustRightInd w:val="0"/>
        <w:ind w:firstLine="567"/>
        <w:jc w:val="both"/>
        <w:rPr>
          <w:rFonts w:eastAsia="Times New Roman" w:cs="Times New Roman"/>
          <w:szCs w:val="28"/>
          <w:lang w:eastAsia="ru-RU"/>
        </w:rPr>
      </w:pPr>
      <w:r w:rsidRPr="0084725C">
        <w:rPr>
          <w:rFonts w:eastAsia="Times New Roman" w:cs="Times New Roman"/>
          <w:szCs w:val="28"/>
          <w:lang w:eastAsia="ru-RU"/>
        </w:rPr>
        <w:t>Максимальный размер дохода гражданина и постоянно проживающих                      совместно с ним членов его семьи (одиноко проживающего гражданина)                                   и стоимости их имущества, подлежащего налогообложению утвержден постановлением Администрации города от 01.04.2015 № 2226 «Об установлении                      максимального размера дохода гражданина и постоянно проживающих совместно с ним членов его семьи (одиноко проживающего гражданина) и стоимости их имущества подлежащего налогообложению».</w:t>
      </w:r>
    </w:p>
    <w:p w:rsidR="00A321A2" w:rsidRPr="0084725C" w:rsidRDefault="00A321A2" w:rsidP="00A321A2">
      <w:pPr>
        <w:tabs>
          <w:tab w:val="left" w:pos="851"/>
        </w:tabs>
        <w:autoSpaceDN w:val="0"/>
        <w:adjustRightInd w:val="0"/>
        <w:ind w:firstLine="567"/>
        <w:jc w:val="both"/>
        <w:rPr>
          <w:rFonts w:eastAsia="Times New Roman" w:cs="Times New Roman"/>
          <w:szCs w:val="28"/>
          <w:lang w:eastAsia="ru-RU"/>
        </w:rPr>
      </w:pPr>
      <w:r w:rsidRPr="0084725C">
        <w:rPr>
          <w:rFonts w:eastAsia="Times New Roman" w:cs="Times New Roman"/>
          <w:szCs w:val="28"/>
          <w:lang w:eastAsia="ru-RU"/>
        </w:rPr>
        <w:t>Порядок учета наймодателями заявлений граждан о предоставлении жилых помещений по договорам найма жилых помещений жилищного фонда социального использования утвержден постановлением Администрации города от 19.08.2015 № 5740».</w:t>
      </w:r>
    </w:p>
    <w:p w:rsidR="002F2912" w:rsidRPr="00E5387E" w:rsidRDefault="00597A45" w:rsidP="00A321A2">
      <w:pPr>
        <w:tabs>
          <w:tab w:val="left" w:pos="851"/>
        </w:tabs>
        <w:autoSpaceDN w:val="0"/>
        <w:adjustRightInd w:val="0"/>
        <w:ind w:firstLine="567"/>
        <w:jc w:val="both"/>
        <w:rPr>
          <w:rFonts w:cs="Times New Roman"/>
          <w:szCs w:val="28"/>
        </w:rPr>
      </w:pPr>
      <w:r>
        <w:rPr>
          <w:rFonts w:cs="Times New Roman"/>
          <w:szCs w:val="28"/>
        </w:rPr>
        <w:t xml:space="preserve">2. </w:t>
      </w:r>
      <w:r w:rsidR="00706EF0">
        <w:rPr>
          <w:rFonts w:cs="Times New Roman"/>
          <w:szCs w:val="28"/>
        </w:rPr>
        <w:t>По подпрограмме</w:t>
      </w:r>
      <w:r w:rsidR="002F2912" w:rsidRPr="00E5387E">
        <w:rPr>
          <w:rFonts w:cs="Times New Roman"/>
          <w:szCs w:val="28"/>
        </w:rPr>
        <w:t xml:space="preserve"> «Адресная подпрограмма по переселению граждан </w:t>
      </w:r>
      <w:r>
        <w:rPr>
          <w:rFonts w:cs="Times New Roman"/>
          <w:szCs w:val="28"/>
        </w:rPr>
        <w:t xml:space="preserve">               </w:t>
      </w:r>
      <w:r w:rsidR="002F2912" w:rsidRPr="00E5387E">
        <w:rPr>
          <w:rFonts w:cs="Times New Roman"/>
          <w:szCs w:val="28"/>
        </w:rPr>
        <w:t>из аварийного жилищного фонда на 2013</w:t>
      </w:r>
      <w:r>
        <w:rPr>
          <w:rFonts w:cs="Times New Roman"/>
          <w:szCs w:val="28"/>
        </w:rPr>
        <w:t xml:space="preserve"> – </w:t>
      </w:r>
      <w:r w:rsidR="002F2912" w:rsidRPr="00E5387E">
        <w:rPr>
          <w:rFonts w:cs="Times New Roman"/>
          <w:szCs w:val="28"/>
        </w:rPr>
        <w:t>2017 годы»:</w:t>
      </w:r>
    </w:p>
    <w:p w:rsidR="002F2912" w:rsidRPr="00E5387E" w:rsidRDefault="002F2912" w:rsidP="00597A45">
      <w:pPr>
        <w:ind w:firstLine="567"/>
        <w:jc w:val="both"/>
        <w:rPr>
          <w:rFonts w:cs="Times New Roman"/>
          <w:szCs w:val="28"/>
        </w:rPr>
      </w:pPr>
      <w:r w:rsidRPr="00597A45">
        <w:rPr>
          <w:rFonts w:cs="Times New Roman"/>
          <w:spacing w:val="-6"/>
          <w:szCs w:val="28"/>
        </w:rPr>
        <w:t>Государственным заказчиком подпрограммы является Департамент жилищно-</w:t>
      </w:r>
      <w:r w:rsidRPr="00597A45">
        <w:rPr>
          <w:rFonts w:cs="Times New Roman"/>
          <w:spacing w:val="-4"/>
          <w:szCs w:val="28"/>
        </w:rPr>
        <w:t xml:space="preserve">коммунального комплекса и энергетики Ханты-Мансийского автономного </w:t>
      </w:r>
      <w:r w:rsidR="00597A45">
        <w:rPr>
          <w:rFonts w:cs="Times New Roman"/>
          <w:spacing w:val="-4"/>
          <w:szCs w:val="28"/>
        </w:rPr>
        <w:t xml:space="preserve">                           </w:t>
      </w:r>
      <w:r w:rsidRPr="00597A45">
        <w:rPr>
          <w:rFonts w:cs="Times New Roman"/>
          <w:spacing w:val="-4"/>
          <w:szCs w:val="28"/>
        </w:rPr>
        <w:t>округа –</w:t>
      </w:r>
      <w:r w:rsidRPr="00E5387E">
        <w:rPr>
          <w:rFonts w:cs="Times New Roman"/>
          <w:szCs w:val="28"/>
        </w:rPr>
        <w:t xml:space="preserve"> Югры.</w:t>
      </w:r>
    </w:p>
    <w:p w:rsidR="002F2912" w:rsidRPr="00E5387E" w:rsidRDefault="002F2912" w:rsidP="00597A45">
      <w:pPr>
        <w:ind w:firstLine="567"/>
        <w:jc w:val="both"/>
        <w:rPr>
          <w:rFonts w:cs="Times New Roman"/>
          <w:szCs w:val="28"/>
        </w:rPr>
      </w:pPr>
      <w:r w:rsidRPr="00E5387E">
        <w:rPr>
          <w:rFonts w:cs="Times New Roman"/>
          <w:szCs w:val="28"/>
        </w:rPr>
        <w:t xml:space="preserve">Государственный заказчик осуществляет координацию и оперативный </w:t>
      </w:r>
      <w:r w:rsidR="00597A45">
        <w:rPr>
          <w:rFonts w:cs="Times New Roman"/>
          <w:szCs w:val="28"/>
        </w:rPr>
        <w:t xml:space="preserve">                 </w:t>
      </w:r>
      <w:r w:rsidRPr="00E5387E">
        <w:rPr>
          <w:rFonts w:cs="Times New Roman"/>
          <w:szCs w:val="28"/>
        </w:rPr>
        <w:t xml:space="preserve">контроль хода реализации подпрограммы, оказывает методологическое </w:t>
      </w:r>
      <w:r w:rsidR="00597A45">
        <w:rPr>
          <w:rFonts w:cs="Times New Roman"/>
          <w:szCs w:val="28"/>
        </w:rPr>
        <w:t xml:space="preserve">                             </w:t>
      </w:r>
      <w:r w:rsidRPr="00E5387E">
        <w:rPr>
          <w:rFonts w:cs="Times New Roman"/>
          <w:szCs w:val="28"/>
        </w:rPr>
        <w:t>содействие органам местного самоуправления по вопросам ее реализации.</w:t>
      </w:r>
    </w:p>
    <w:p w:rsidR="002F2912" w:rsidRPr="00E5387E" w:rsidRDefault="002F2912" w:rsidP="00597A45">
      <w:pPr>
        <w:ind w:firstLine="567"/>
        <w:jc w:val="both"/>
        <w:rPr>
          <w:rFonts w:cs="Times New Roman"/>
          <w:szCs w:val="28"/>
        </w:rPr>
      </w:pPr>
      <w:r w:rsidRPr="00E5387E">
        <w:rPr>
          <w:rFonts w:cs="Times New Roman"/>
          <w:szCs w:val="28"/>
        </w:rPr>
        <w:lastRenderedPageBreak/>
        <w:t xml:space="preserve">Исполнителем подпрограммы является орган местного самоуправления </w:t>
      </w:r>
      <w:r w:rsidR="00597A45">
        <w:rPr>
          <w:rFonts w:cs="Times New Roman"/>
          <w:szCs w:val="28"/>
        </w:rPr>
        <w:t xml:space="preserve">               </w:t>
      </w:r>
      <w:r w:rsidRPr="00E5387E">
        <w:rPr>
          <w:rFonts w:cs="Times New Roman"/>
          <w:szCs w:val="28"/>
        </w:rPr>
        <w:t>муниципального образования городской округ город Сургут – участник подпрограммы (далее – исполнитель подпрограммы).</w:t>
      </w:r>
    </w:p>
    <w:p w:rsidR="002F2912" w:rsidRPr="00E5387E" w:rsidRDefault="002F2912" w:rsidP="00597A45">
      <w:pPr>
        <w:ind w:firstLine="567"/>
        <w:jc w:val="both"/>
        <w:rPr>
          <w:rFonts w:cs="Times New Roman"/>
          <w:szCs w:val="28"/>
        </w:rPr>
      </w:pPr>
      <w:r w:rsidRPr="00E5387E">
        <w:rPr>
          <w:rFonts w:cs="Times New Roman"/>
          <w:szCs w:val="28"/>
        </w:rPr>
        <w:t>Исполнитель подпрограммы осуществляет весь комплекс необходимых действий по приобретению жилых помещений для переселения граждан                    из аварийных домов и переселения граждан на условиях, установленных                   в настоящей подпрограмме.</w:t>
      </w:r>
    </w:p>
    <w:p w:rsidR="002F2912" w:rsidRPr="00E5387E" w:rsidRDefault="002F2912" w:rsidP="00597A45">
      <w:pPr>
        <w:ind w:firstLine="567"/>
        <w:jc w:val="both"/>
        <w:rPr>
          <w:rFonts w:cs="Times New Roman"/>
          <w:szCs w:val="28"/>
        </w:rPr>
      </w:pPr>
      <w:r w:rsidRPr="00E5387E">
        <w:rPr>
          <w:rFonts w:cs="Times New Roman"/>
          <w:szCs w:val="28"/>
        </w:rPr>
        <w:t>Подпрограммой предусматривается приобретение жилых помещений                  в многоквартирных домах:</w:t>
      </w:r>
    </w:p>
    <w:p w:rsidR="002F2912" w:rsidRPr="00E5387E" w:rsidRDefault="00597A45" w:rsidP="00597A45">
      <w:pPr>
        <w:widowControl w:val="0"/>
        <w:tabs>
          <w:tab w:val="left" w:pos="993"/>
        </w:tabs>
        <w:suppressAutoHyphens/>
        <w:autoSpaceDE w:val="0"/>
        <w:ind w:left="567"/>
        <w:jc w:val="both"/>
        <w:rPr>
          <w:rFonts w:cs="Times New Roman"/>
          <w:szCs w:val="28"/>
        </w:rPr>
      </w:pPr>
      <w:r>
        <w:rPr>
          <w:rFonts w:cs="Times New Roman"/>
          <w:szCs w:val="28"/>
        </w:rPr>
        <w:t xml:space="preserve">- </w:t>
      </w:r>
      <w:r w:rsidR="002F2912" w:rsidRPr="00E5387E">
        <w:rPr>
          <w:rFonts w:cs="Times New Roman"/>
          <w:szCs w:val="28"/>
        </w:rPr>
        <w:t>у застройщиков домов, в которых расположены эти помещения;</w:t>
      </w:r>
    </w:p>
    <w:p w:rsidR="002F2912" w:rsidRPr="00E5387E" w:rsidRDefault="00597A45" w:rsidP="00597A45">
      <w:pPr>
        <w:widowControl w:val="0"/>
        <w:tabs>
          <w:tab w:val="left" w:pos="993"/>
        </w:tabs>
        <w:suppressAutoHyphens/>
        <w:autoSpaceDE w:val="0"/>
        <w:ind w:firstLine="567"/>
        <w:jc w:val="both"/>
        <w:rPr>
          <w:rFonts w:cs="Times New Roman"/>
          <w:szCs w:val="28"/>
        </w:rPr>
      </w:pPr>
      <w:r>
        <w:rPr>
          <w:rFonts w:cs="Times New Roman"/>
          <w:szCs w:val="28"/>
        </w:rPr>
        <w:t xml:space="preserve">- </w:t>
      </w:r>
      <w:r w:rsidR="002F2912" w:rsidRPr="00E5387E">
        <w:rPr>
          <w:rFonts w:cs="Times New Roman"/>
          <w:szCs w:val="28"/>
        </w:rPr>
        <w:t xml:space="preserve">у лиц, не являющихся застройщиками домов, в которых расположены </w:t>
      </w:r>
      <w:r>
        <w:rPr>
          <w:rFonts w:cs="Times New Roman"/>
          <w:szCs w:val="28"/>
        </w:rPr>
        <w:t xml:space="preserve">                 </w:t>
      </w:r>
      <w:r w:rsidR="002F2912" w:rsidRPr="00E5387E">
        <w:rPr>
          <w:rFonts w:cs="Times New Roman"/>
          <w:szCs w:val="28"/>
        </w:rPr>
        <w:t>эти помещения.</w:t>
      </w:r>
    </w:p>
    <w:p w:rsidR="002F2912" w:rsidRPr="00E5387E" w:rsidRDefault="002F2912" w:rsidP="00597A45">
      <w:pPr>
        <w:ind w:firstLine="567"/>
        <w:jc w:val="both"/>
        <w:rPr>
          <w:rFonts w:cs="Times New Roman"/>
          <w:szCs w:val="28"/>
        </w:rPr>
      </w:pPr>
      <w:r w:rsidRPr="00E5387E">
        <w:rPr>
          <w:rFonts w:cs="Times New Roman"/>
          <w:szCs w:val="28"/>
        </w:rPr>
        <w:t>Жилые помещения приобретаются для переселения граждан</w:t>
      </w:r>
      <w:r w:rsidR="00597A45">
        <w:rPr>
          <w:rFonts w:cs="Times New Roman"/>
          <w:szCs w:val="28"/>
        </w:rPr>
        <w:t xml:space="preserve"> </w:t>
      </w:r>
      <w:r w:rsidRPr="00E5387E">
        <w:rPr>
          <w:rFonts w:cs="Times New Roman"/>
          <w:szCs w:val="28"/>
        </w:rPr>
        <w:t xml:space="preserve">из многоквартирных домов, признанных в установленном порядке аварийными в связи </w:t>
      </w:r>
      <w:r w:rsidR="00597A45">
        <w:rPr>
          <w:rFonts w:cs="Times New Roman"/>
          <w:szCs w:val="28"/>
        </w:rPr>
        <w:t xml:space="preserve">                                  </w:t>
      </w:r>
      <w:r w:rsidRPr="00E5387E">
        <w:rPr>
          <w:rFonts w:cs="Times New Roman"/>
          <w:szCs w:val="28"/>
        </w:rPr>
        <w:t>с физическим износом в процессе их эксплуатации и подлежащих сносу</w:t>
      </w:r>
      <w:r w:rsidR="00597A45">
        <w:rPr>
          <w:rFonts w:cs="Times New Roman"/>
          <w:szCs w:val="28"/>
        </w:rPr>
        <w:t xml:space="preserve">                          </w:t>
      </w:r>
      <w:r w:rsidRPr="00E5387E">
        <w:rPr>
          <w:rFonts w:cs="Times New Roman"/>
          <w:szCs w:val="28"/>
        </w:rPr>
        <w:t xml:space="preserve"> или реконструкции. </w:t>
      </w:r>
    </w:p>
    <w:p w:rsidR="002F2912" w:rsidRPr="00E5387E" w:rsidRDefault="002F2912" w:rsidP="00597A45">
      <w:pPr>
        <w:ind w:firstLine="567"/>
        <w:jc w:val="both"/>
        <w:rPr>
          <w:rFonts w:cs="Times New Roman"/>
          <w:szCs w:val="28"/>
        </w:rPr>
      </w:pPr>
      <w:r w:rsidRPr="00E5387E">
        <w:rPr>
          <w:rFonts w:cs="Times New Roman"/>
          <w:szCs w:val="28"/>
        </w:rPr>
        <w:t xml:space="preserve">Максимальная стоимость </w:t>
      </w:r>
      <w:r w:rsidR="00597A45">
        <w:rPr>
          <w:rFonts w:cs="Times New Roman"/>
          <w:szCs w:val="28"/>
        </w:rPr>
        <w:t>одного квадратного метра</w:t>
      </w:r>
      <w:r w:rsidRPr="00E5387E">
        <w:rPr>
          <w:rFonts w:cs="Times New Roman"/>
          <w:szCs w:val="28"/>
        </w:rPr>
        <w:t xml:space="preserve"> жилых помещений, приобретаемых</w:t>
      </w:r>
      <w:r w:rsidR="00597A45">
        <w:rPr>
          <w:rFonts w:cs="Times New Roman"/>
          <w:szCs w:val="28"/>
        </w:rPr>
        <w:t xml:space="preserve"> </w:t>
      </w:r>
      <w:r w:rsidRPr="00E5387E">
        <w:rPr>
          <w:rFonts w:cs="Times New Roman"/>
          <w:szCs w:val="28"/>
        </w:rPr>
        <w:t xml:space="preserve">у застройщиков или лиц, не являющихся застройщиками домов, </w:t>
      </w:r>
      <w:r w:rsidR="00597A45">
        <w:rPr>
          <w:rFonts w:cs="Times New Roman"/>
          <w:szCs w:val="28"/>
        </w:rPr>
        <w:t xml:space="preserve">                                  </w:t>
      </w:r>
      <w:r w:rsidRPr="00E5387E">
        <w:rPr>
          <w:rFonts w:cs="Times New Roman"/>
          <w:szCs w:val="28"/>
        </w:rPr>
        <w:t xml:space="preserve">в которых расположены эти помещения, в соответствии с подпрограммой </w:t>
      </w:r>
      <w:r w:rsidR="00597A45">
        <w:rPr>
          <w:rFonts w:cs="Times New Roman"/>
          <w:szCs w:val="28"/>
        </w:rPr>
        <w:t xml:space="preserve">                            </w:t>
      </w:r>
      <w:r w:rsidRPr="00E5387E">
        <w:rPr>
          <w:rFonts w:cs="Times New Roman"/>
          <w:szCs w:val="28"/>
        </w:rPr>
        <w:t xml:space="preserve">не может превышать средней рыночной стоимости </w:t>
      </w:r>
      <w:r w:rsidR="00597A45">
        <w:rPr>
          <w:rFonts w:cs="Times New Roman"/>
          <w:szCs w:val="28"/>
        </w:rPr>
        <w:t>одного квадратного метра</w:t>
      </w:r>
      <w:r w:rsidRPr="00E5387E">
        <w:rPr>
          <w:rFonts w:cs="Times New Roman"/>
          <w:szCs w:val="28"/>
        </w:rPr>
        <w:t xml:space="preserve">, установленной Региональной службой по тарифам автономного округа </w:t>
      </w:r>
      <w:r w:rsidR="00597A45">
        <w:rPr>
          <w:rFonts w:cs="Times New Roman"/>
          <w:szCs w:val="28"/>
        </w:rPr>
        <w:t xml:space="preserve">                             </w:t>
      </w:r>
      <w:r w:rsidRPr="00E5387E">
        <w:rPr>
          <w:rFonts w:cs="Times New Roman"/>
          <w:szCs w:val="28"/>
        </w:rPr>
        <w:t xml:space="preserve">для каждого из муниципальных образований автономного округа на момент </w:t>
      </w:r>
      <w:r w:rsidR="00597A45">
        <w:rPr>
          <w:rFonts w:cs="Times New Roman"/>
          <w:szCs w:val="28"/>
        </w:rPr>
        <w:t xml:space="preserve">                   </w:t>
      </w:r>
      <w:r w:rsidRPr="00E5387E">
        <w:rPr>
          <w:rFonts w:cs="Times New Roman"/>
          <w:szCs w:val="28"/>
        </w:rPr>
        <w:t xml:space="preserve">публикации соответствующего извещения о проведении конкурса (аукциона) </w:t>
      </w:r>
      <w:r w:rsidR="00597A45">
        <w:rPr>
          <w:rFonts w:cs="Times New Roman"/>
          <w:szCs w:val="28"/>
        </w:rPr>
        <w:t xml:space="preserve">                 </w:t>
      </w:r>
      <w:r w:rsidRPr="00E5387E">
        <w:rPr>
          <w:rFonts w:cs="Times New Roman"/>
          <w:szCs w:val="28"/>
        </w:rPr>
        <w:t xml:space="preserve">по приобретению жилых помещений. При этом финансирование расходов, </w:t>
      </w:r>
      <w:r w:rsidR="00597A45">
        <w:rPr>
          <w:rFonts w:cs="Times New Roman"/>
          <w:szCs w:val="28"/>
        </w:rPr>
        <w:t xml:space="preserve">                    </w:t>
      </w:r>
      <w:r w:rsidRPr="00E5387E">
        <w:rPr>
          <w:rFonts w:cs="Times New Roman"/>
          <w:szCs w:val="28"/>
        </w:rPr>
        <w:t xml:space="preserve">связанных с приобретением жилых помещений у застройщиков, по цене свыше размера предельной стоимости одного квадратного метра общей площади </w:t>
      </w:r>
      <w:r w:rsidR="00597A45">
        <w:rPr>
          <w:rFonts w:cs="Times New Roman"/>
          <w:szCs w:val="28"/>
        </w:rPr>
        <w:t xml:space="preserve">                   </w:t>
      </w:r>
      <w:r w:rsidRPr="00E5387E">
        <w:rPr>
          <w:rFonts w:cs="Times New Roman"/>
          <w:szCs w:val="28"/>
        </w:rPr>
        <w:t xml:space="preserve">жилого помещения, установленной Министерством регионального развития Российской Федерации, у лиц, не являющихся застройщиками, по цене свыше трех четвертей предельной стоимости одного квадратного метра, установленной Министерством регионального развития Российской Федерации, осуществляется за счет средств бюджета автономного округа и средств бюджетов муниципальных образований автономного округа. </w:t>
      </w:r>
    </w:p>
    <w:p w:rsidR="002F2912" w:rsidRPr="00E5387E" w:rsidRDefault="002F2912" w:rsidP="00597A45">
      <w:pPr>
        <w:ind w:firstLine="567"/>
        <w:jc w:val="both"/>
        <w:rPr>
          <w:rFonts w:cs="Times New Roman"/>
          <w:szCs w:val="28"/>
        </w:rPr>
      </w:pPr>
      <w:r w:rsidRPr="00E5387E">
        <w:rPr>
          <w:rFonts w:cs="Times New Roman"/>
          <w:szCs w:val="28"/>
        </w:rPr>
        <w:t>Переселение граждан из аварийных домов в соответствии</w:t>
      </w:r>
      <w:r w:rsidR="00597A45">
        <w:rPr>
          <w:rFonts w:cs="Times New Roman"/>
          <w:szCs w:val="28"/>
        </w:rPr>
        <w:t xml:space="preserve"> </w:t>
      </w:r>
      <w:r w:rsidRPr="00E5387E">
        <w:rPr>
          <w:rFonts w:cs="Times New Roman"/>
          <w:szCs w:val="28"/>
        </w:rPr>
        <w:t>с подпрограммой осуществляется следующими способами:</w:t>
      </w:r>
    </w:p>
    <w:p w:rsidR="002F2912" w:rsidRPr="00E5387E" w:rsidRDefault="00597A45" w:rsidP="00597A45">
      <w:pPr>
        <w:widowControl w:val="0"/>
        <w:tabs>
          <w:tab w:val="left" w:pos="993"/>
        </w:tabs>
        <w:suppressAutoHyphens/>
        <w:autoSpaceDE w:val="0"/>
        <w:ind w:firstLine="567"/>
        <w:jc w:val="both"/>
        <w:rPr>
          <w:rFonts w:cs="Times New Roman"/>
          <w:szCs w:val="28"/>
        </w:rPr>
      </w:pPr>
      <w:r>
        <w:rPr>
          <w:rFonts w:cs="Times New Roman"/>
          <w:szCs w:val="28"/>
        </w:rPr>
        <w:t xml:space="preserve">- </w:t>
      </w:r>
      <w:r w:rsidR="002F2912" w:rsidRPr="00E5387E">
        <w:rPr>
          <w:rFonts w:cs="Times New Roman"/>
          <w:szCs w:val="28"/>
        </w:rPr>
        <w:t>жилые помещения предоставляются по договорам социального найма гражданам, занимающим жилые помещения по договорам социального найма;</w:t>
      </w:r>
    </w:p>
    <w:p w:rsidR="002F2912" w:rsidRPr="00E5387E" w:rsidRDefault="00597A45" w:rsidP="00597A45">
      <w:pPr>
        <w:widowControl w:val="0"/>
        <w:tabs>
          <w:tab w:val="left" w:pos="993"/>
        </w:tabs>
        <w:suppressAutoHyphens/>
        <w:autoSpaceDE w:val="0"/>
        <w:ind w:firstLine="567"/>
        <w:jc w:val="both"/>
        <w:rPr>
          <w:rFonts w:cs="Times New Roman"/>
          <w:szCs w:val="28"/>
        </w:rPr>
      </w:pPr>
      <w:r>
        <w:rPr>
          <w:rFonts w:cs="Times New Roman"/>
          <w:szCs w:val="28"/>
        </w:rPr>
        <w:t xml:space="preserve">- </w:t>
      </w:r>
      <w:r w:rsidR="002F2912" w:rsidRPr="00E5387E">
        <w:rPr>
          <w:rFonts w:cs="Times New Roman"/>
          <w:szCs w:val="28"/>
        </w:rPr>
        <w:t>жилые помещения предоставляются по договорам мены гражданам, являющимся собственниками жилых помещений;</w:t>
      </w:r>
    </w:p>
    <w:p w:rsidR="002F2912" w:rsidRPr="00E5387E" w:rsidRDefault="00597A45" w:rsidP="00597A45">
      <w:pPr>
        <w:widowControl w:val="0"/>
        <w:tabs>
          <w:tab w:val="left" w:pos="993"/>
        </w:tabs>
        <w:suppressAutoHyphens/>
        <w:autoSpaceDE w:val="0"/>
        <w:ind w:firstLine="567"/>
        <w:jc w:val="both"/>
        <w:rPr>
          <w:rFonts w:cs="Times New Roman"/>
          <w:szCs w:val="28"/>
        </w:rPr>
      </w:pPr>
      <w:r>
        <w:rPr>
          <w:rFonts w:cs="Times New Roman"/>
          <w:szCs w:val="28"/>
        </w:rPr>
        <w:t xml:space="preserve">- </w:t>
      </w:r>
      <w:r w:rsidR="002F2912" w:rsidRPr="00E5387E">
        <w:rPr>
          <w:rFonts w:cs="Times New Roman"/>
          <w:szCs w:val="28"/>
        </w:rPr>
        <w:t>выплата возмещения за изымаемое для муниципальных нужд недвижимое имущество.</w:t>
      </w:r>
    </w:p>
    <w:p w:rsidR="002F2912" w:rsidRPr="00E5387E" w:rsidRDefault="002F2912" w:rsidP="00597A45">
      <w:pPr>
        <w:ind w:firstLine="567"/>
        <w:jc w:val="both"/>
        <w:rPr>
          <w:rFonts w:cs="Times New Roman"/>
          <w:szCs w:val="28"/>
        </w:rPr>
      </w:pPr>
      <w:r w:rsidRPr="00E5387E">
        <w:rPr>
          <w:rFonts w:cs="Times New Roman"/>
          <w:szCs w:val="28"/>
        </w:rPr>
        <w:t xml:space="preserve">Предоставляемые жилые помещения должны быть равнозначны </w:t>
      </w:r>
      <w:r w:rsidR="00597A45">
        <w:rPr>
          <w:rFonts w:cs="Times New Roman"/>
          <w:szCs w:val="28"/>
        </w:rPr>
        <w:t xml:space="preserve">                                 </w:t>
      </w:r>
      <w:r w:rsidRPr="00E5387E">
        <w:rPr>
          <w:rFonts w:cs="Times New Roman"/>
          <w:szCs w:val="28"/>
        </w:rPr>
        <w:t>как</w:t>
      </w:r>
      <w:r w:rsidR="00597A45">
        <w:rPr>
          <w:rFonts w:cs="Times New Roman"/>
          <w:szCs w:val="28"/>
        </w:rPr>
        <w:t xml:space="preserve"> </w:t>
      </w:r>
      <w:r w:rsidRPr="00E5387E">
        <w:rPr>
          <w:rFonts w:cs="Times New Roman"/>
          <w:szCs w:val="28"/>
        </w:rPr>
        <w:t xml:space="preserve">по общей площади, так и по количеству комнат ранее занимаемым жилым помещениям. Если предоставить равноценное по площади жилое помещение ввиду его отсутствия у застройщиков или лиц, не являющихся застройщиками </w:t>
      </w:r>
      <w:r w:rsidRPr="00E5387E">
        <w:rPr>
          <w:rFonts w:cs="Times New Roman"/>
          <w:szCs w:val="28"/>
        </w:rPr>
        <w:lastRenderedPageBreak/>
        <w:t>домов, в которых расположены эти помещения, не представляется возможным, то предоставляется жилое помещение большей площади. При этом финансирование расходов, связанных с предоставлением жилых помещений гражданам большей площади ранее занимаемых жилых помещений, осуществляется за счет средств бюджета автономного округа и средств бюджета города Сургута.</w:t>
      </w:r>
    </w:p>
    <w:p w:rsidR="002F2912" w:rsidRPr="00E5387E" w:rsidRDefault="002F2912" w:rsidP="00597A45">
      <w:pPr>
        <w:ind w:firstLine="567"/>
        <w:jc w:val="both"/>
        <w:rPr>
          <w:rFonts w:cs="Times New Roman"/>
          <w:szCs w:val="28"/>
        </w:rPr>
      </w:pPr>
      <w:r w:rsidRPr="00E5387E">
        <w:rPr>
          <w:rFonts w:cs="Times New Roman"/>
          <w:szCs w:val="28"/>
        </w:rPr>
        <w:t>3. По подпрограмме</w:t>
      </w:r>
      <w:r w:rsidRPr="00E5387E">
        <w:rPr>
          <w:rFonts w:cs="Times New Roman"/>
          <w:b/>
          <w:szCs w:val="28"/>
        </w:rPr>
        <w:t xml:space="preserve"> </w:t>
      </w:r>
      <w:r w:rsidRPr="00E5387E">
        <w:rPr>
          <w:rFonts w:cs="Times New Roman"/>
          <w:szCs w:val="28"/>
        </w:rPr>
        <w:t xml:space="preserve">«Ликвидация и расселение приспособленных </w:t>
      </w:r>
      <w:r w:rsidR="00597A45">
        <w:rPr>
          <w:rFonts w:cs="Times New Roman"/>
          <w:szCs w:val="28"/>
        </w:rPr>
        <w:t xml:space="preserve">                             </w:t>
      </w:r>
      <w:r w:rsidRPr="00E5387E">
        <w:rPr>
          <w:rFonts w:cs="Times New Roman"/>
          <w:szCs w:val="28"/>
        </w:rPr>
        <w:t>для проживания строений»:</w:t>
      </w:r>
    </w:p>
    <w:p w:rsidR="002F2912" w:rsidRPr="00E5387E" w:rsidRDefault="002F2912" w:rsidP="00597A45">
      <w:pPr>
        <w:pStyle w:val="ConsPlusNormal"/>
        <w:tabs>
          <w:tab w:val="left" w:pos="1080"/>
        </w:tabs>
        <w:ind w:firstLine="567"/>
        <w:jc w:val="both"/>
        <w:rPr>
          <w:rFonts w:ascii="Times New Roman" w:hAnsi="Times New Roman" w:cs="Times New Roman"/>
          <w:sz w:val="28"/>
          <w:szCs w:val="28"/>
        </w:rPr>
      </w:pPr>
      <w:r w:rsidRPr="00E5387E">
        <w:rPr>
          <w:rFonts w:ascii="Times New Roman" w:hAnsi="Times New Roman" w:cs="Times New Roman"/>
          <w:sz w:val="28"/>
          <w:szCs w:val="28"/>
        </w:rPr>
        <w:t>3.1. Полномочия структурных подразделений Администрации города, ответственных за реализацию подпрограммы</w:t>
      </w:r>
      <w:r w:rsidR="00597A45">
        <w:rPr>
          <w:rFonts w:ascii="Times New Roman" w:hAnsi="Times New Roman" w:cs="Times New Roman"/>
          <w:sz w:val="28"/>
          <w:szCs w:val="28"/>
        </w:rPr>
        <w:t>.</w:t>
      </w:r>
    </w:p>
    <w:p w:rsidR="002F2912" w:rsidRPr="00E5387E" w:rsidRDefault="002F2912" w:rsidP="00597A45">
      <w:pPr>
        <w:pStyle w:val="ConsPlusNormal"/>
        <w:tabs>
          <w:tab w:val="left" w:pos="1080"/>
        </w:tabs>
        <w:ind w:firstLine="567"/>
        <w:jc w:val="both"/>
        <w:rPr>
          <w:rFonts w:ascii="Times New Roman" w:hAnsi="Times New Roman" w:cs="Times New Roman"/>
          <w:sz w:val="28"/>
          <w:szCs w:val="28"/>
        </w:rPr>
      </w:pPr>
      <w:r w:rsidRPr="00E5387E">
        <w:rPr>
          <w:rFonts w:ascii="Times New Roman" w:hAnsi="Times New Roman" w:cs="Times New Roman"/>
          <w:sz w:val="28"/>
          <w:szCs w:val="28"/>
        </w:rPr>
        <w:t>3.1.1. Департамент городского хозяйства:</w:t>
      </w:r>
    </w:p>
    <w:p w:rsidR="002F2912" w:rsidRPr="00E5387E" w:rsidRDefault="00597A45" w:rsidP="00597A45">
      <w:pPr>
        <w:pStyle w:val="ConsPlusNormal"/>
        <w:tabs>
          <w:tab w:val="left" w:pos="851"/>
          <w:tab w:val="left" w:pos="1134"/>
        </w:tabs>
        <w:jc w:val="both"/>
        <w:rPr>
          <w:rFonts w:ascii="Times New Roman" w:hAnsi="Times New Roman" w:cs="Times New Roman"/>
          <w:sz w:val="28"/>
          <w:szCs w:val="28"/>
        </w:rPr>
      </w:pPr>
      <w:r>
        <w:rPr>
          <w:rFonts w:ascii="Times New Roman" w:hAnsi="Times New Roman" w:cs="Times New Roman"/>
          <w:sz w:val="28"/>
          <w:szCs w:val="28"/>
        </w:rPr>
        <w:t xml:space="preserve">- </w:t>
      </w:r>
      <w:r w:rsidR="002F2912" w:rsidRPr="00E5387E">
        <w:rPr>
          <w:rFonts w:ascii="Times New Roman" w:hAnsi="Times New Roman" w:cs="Times New Roman"/>
          <w:sz w:val="28"/>
          <w:szCs w:val="28"/>
        </w:rPr>
        <w:t>консультирует граждан, проживающих в приспособленных для прожи</w:t>
      </w:r>
      <w:r>
        <w:rPr>
          <w:rFonts w:ascii="Times New Roman" w:hAnsi="Times New Roman" w:cs="Times New Roman"/>
          <w:sz w:val="28"/>
          <w:szCs w:val="28"/>
        </w:rPr>
        <w:t>-</w:t>
      </w:r>
      <w:r w:rsidR="002F2912" w:rsidRPr="00E5387E">
        <w:rPr>
          <w:rFonts w:ascii="Times New Roman" w:hAnsi="Times New Roman" w:cs="Times New Roman"/>
          <w:sz w:val="28"/>
          <w:szCs w:val="28"/>
        </w:rPr>
        <w:t>вания строениях о порядке и условиях реализации подпрограммы;</w:t>
      </w:r>
    </w:p>
    <w:p w:rsidR="002F2912" w:rsidRPr="00E5387E" w:rsidRDefault="00597A45" w:rsidP="00597A45">
      <w:pPr>
        <w:pStyle w:val="ConsPlusNormal"/>
        <w:tabs>
          <w:tab w:val="left" w:pos="851"/>
          <w:tab w:val="left" w:pos="1134"/>
        </w:tabs>
        <w:ind w:left="567"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2F2912" w:rsidRPr="00E5387E">
        <w:rPr>
          <w:rFonts w:ascii="Times New Roman" w:hAnsi="Times New Roman" w:cs="Times New Roman"/>
          <w:sz w:val="28"/>
          <w:szCs w:val="28"/>
        </w:rPr>
        <w:t>уведомляет граждан об участии в подпрограмме;</w:t>
      </w:r>
    </w:p>
    <w:p w:rsidR="002F2912" w:rsidRPr="00E5387E" w:rsidRDefault="00597A45" w:rsidP="00597A45">
      <w:pPr>
        <w:widowControl w:val="0"/>
        <w:tabs>
          <w:tab w:val="left" w:pos="851"/>
          <w:tab w:val="left" w:pos="993"/>
          <w:tab w:val="left" w:pos="1134"/>
        </w:tabs>
        <w:suppressAutoHyphens/>
        <w:autoSpaceDE w:val="0"/>
        <w:ind w:left="567"/>
        <w:jc w:val="both"/>
        <w:rPr>
          <w:rFonts w:cs="Times New Roman"/>
          <w:szCs w:val="28"/>
        </w:rPr>
      </w:pPr>
      <w:r>
        <w:rPr>
          <w:rFonts w:cs="Times New Roman"/>
          <w:szCs w:val="28"/>
        </w:rPr>
        <w:t xml:space="preserve">- </w:t>
      </w:r>
      <w:r w:rsidR="002F2912" w:rsidRPr="00E5387E">
        <w:rPr>
          <w:rFonts w:cs="Times New Roman"/>
          <w:szCs w:val="28"/>
        </w:rPr>
        <w:t>осуществляет опрос граждан об участии в подпрограмме;</w:t>
      </w:r>
    </w:p>
    <w:p w:rsidR="002F2912" w:rsidRPr="00E5387E" w:rsidRDefault="00597A45" w:rsidP="00597A45">
      <w:pPr>
        <w:pStyle w:val="ConsPlusNormal"/>
        <w:tabs>
          <w:tab w:val="left" w:pos="851"/>
          <w:tab w:val="left" w:pos="1134"/>
        </w:tabs>
        <w:ind w:firstLine="567"/>
        <w:jc w:val="both"/>
        <w:rPr>
          <w:rFonts w:ascii="Times New Roman" w:hAnsi="Times New Roman" w:cs="Times New Roman"/>
          <w:spacing w:val="-6"/>
          <w:sz w:val="28"/>
          <w:szCs w:val="28"/>
        </w:rPr>
      </w:pPr>
      <w:r>
        <w:rPr>
          <w:rFonts w:ascii="Times New Roman" w:hAnsi="Times New Roman" w:cs="Times New Roman"/>
          <w:sz w:val="28"/>
          <w:szCs w:val="28"/>
        </w:rPr>
        <w:t xml:space="preserve">- </w:t>
      </w:r>
      <w:r w:rsidR="002F2912" w:rsidRPr="00E5387E">
        <w:rPr>
          <w:rFonts w:ascii="Times New Roman" w:hAnsi="Times New Roman" w:cs="Times New Roman"/>
          <w:sz w:val="28"/>
          <w:szCs w:val="28"/>
        </w:rPr>
        <w:t xml:space="preserve">осуществляет </w:t>
      </w:r>
      <w:r>
        <w:rPr>
          <w:rFonts w:ascii="Times New Roman" w:hAnsi="Times New Roman" w:cs="Times New Roman"/>
          <w:sz w:val="28"/>
          <w:szCs w:val="28"/>
        </w:rPr>
        <w:t>прием документов, указанных в пункте 4</w:t>
      </w:r>
      <w:r w:rsidR="002F2912" w:rsidRPr="00E5387E">
        <w:rPr>
          <w:rFonts w:ascii="Times New Roman" w:hAnsi="Times New Roman" w:cs="Times New Roman"/>
          <w:sz w:val="28"/>
          <w:szCs w:val="28"/>
        </w:rPr>
        <w:t xml:space="preserve"> </w:t>
      </w:r>
      <w:r>
        <w:rPr>
          <w:rFonts w:ascii="Times New Roman" w:hAnsi="Times New Roman" w:cs="Times New Roman"/>
          <w:sz w:val="28"/>
          <w:szCs w:val="28"/>
        </w:rPr>
        <w:t xml:space="preserve">раздела I </w:t>
      </w:r>
      <w:r w:rsidR="002F2912" w:rsidRPr="00E5387E">
        <w:rPr>
          <w:rFonts w:ascii="Times New Roman" w:hAnsi="Times New Roman" w:cs="Times New Roman"/>
          <w:sz w:val="28"/>
          <w:szCs w:val="28"/>
        </w:rPr>
        <w:t>приложения 2</w:t>
      </w:r>
      <w:r>
        <w:rPr>
          <w:rFonts w:ascii="Times New Roman" w:hAnsi="Times New Roman" w:cs="Times New Roman"/>
          <w:sz w:val="28"/>
          <w:szCs w:val="28"/>
        </w:rPr>
        <w:t xml:space="preserve"> </w:t>
      </w:r>
      <w:r w:rsidR="002F2912" w:rsidRPr="00E5387E">
        <w:rPr>
          <w:rFonts w:ascii="Times New Roman" w:hAnsi="Times New Roman" w:cs="Times New Roman"/>
          <w:sz w:val="28"/>
          <w:szCs w:val="28"/>
        </w:rPr>
        <w:t xml:space="preserve">к настоящей муниципальной программе, формирует </w:t>
      </w:r>
      <w:r w:rsidR="002F2912" w:rsidRPr="00E5387E">
        <w:rPr>
          <w:rFonts w:ascii="Times New Roman" w:hAnsi="Times New Roman" w:cs="Times New Roman"/>
          <w:spacing w:val="-6"/>
          <w:sz w:val="28"/>
          <w:szCs w:val="28"/>
        </w:rPr>
        <w:t>учетные дела участников подпрограммы;</w:t>
      </w:r>
    </w:p>
    <w:p w:rsidR="002F2912" w:rsidRPr="00E5387E" w:rsidRDefault="00597A45" w:rsidP="00597A45">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pacing w:val="-6"/>
          <w:sz w:val="28"/>
          <w:szCs w:val="28"/>
        </w:rPr>
        <w:t xml:space="preserve">- </w:t>
      </w:r>
      <w:r w:rsidR="002F2912" w:rsidRPr="00E5387E">
        <w:rPr>
          <w:rFonts w:ascii="Times New Roman" w:hAnsi="Times New Roman" w:cs="Times New Roman"/>
          <w:spacing w:val="-6"/>
          <w:sz w:val="28"/>
          <w:szCs w:val="28"/>
        </w:rPr>
        <w:t xml:space="preserve">принимает решение о предоставлении участникам подпрограммы </w:t>
      </w:r>
      <w:r w:rsidR="00AC6AA3">
        <w:rPr>
          <w:rFonts w:ascii="Times New Roman" w:hAnsi="Times New Roman" w:cs="Times New Roman"/>
          <w:spacing w:val="-6"/>
          <w:sz w:val="28"/>
          <w:szCs w:val="28"/>
        </w:rPr>
        <w:t>социальной выплаты</w:t>
      </w:r>
      <w:r>
        <w:rPr>
          <w:rFonts w:ascii="Times New Roman" w:hAnsi="Times New Roman" w:cs="Times New Roman"/>
          <w:spacing w:val="-6"/>
          <w:sz w:val="28"/>
          <w:szCs w:val="28"/>
        </w:rPr>
        <w:t xml:space="preserve"> </w:t>
      </w:r>
      <w:r w:rsidR="002F2912" w:rsidRPr="00E5387E">
        <w:rPr>
          <w:rFonts w:ascii="Times New Roman" w:hAnsi="Times New Roman" w:cs="Times New Roman"/>
          <w:sz w:val="28"/>
          <w:szCs w:val="28"/>
        </w:rPr>
        <w:t>на приобретение жилого помещения в собственность на территории Ханты-Мансийского автономного округа – Югры;</w:t>
      </w:r>
    </w:p>
    <w:p w:rsidR="002F2912" w:rsidRPr="00E5387E" w:rsidRDefault="00597A45" w:rsidP="00597A45">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F2912" w:rsidRPr="00E5387E">
        <w:rPr>
          <w:rFonts w:ascii="Times New Roman" w:hAnsi="Times New Roman" w:cs="Times New Roman"/>
          <w:sz w:val="28"/>
          <w:szCs w:val="28"/>
        </w:rPr>
        <w:t xml:space="preserve">принимает решение о предоставлении участникам подпрограммы </w:t>
      </w:r>
      <w:r w:rsidR="00AC6AA3">
        <w:rPr>
          <w:rFonts w:ascii="Times New Roman" w:hAnsi="Times New Roman" w:cs="Times New Roman"/>
          <w:spacing w:val="-6"/>
          <w:sz w:val="28"/>
          <w:szCs w:val="28"/>
        </w:rPr>
        <w:t>социальной выплаты</w:t>
      </w:r>
      <w:r w:rsidR="002F2912" w:rsidRPr="00E5387E">
        <w:rPr>
          <w:rFonts w:ascii="Times New Roman" w:hAnsi="Times New Roman" w:cs="Times New Roman"/>
          <w:sz w:val="28"/>
          <w:szCs w:val="28"/>
        </w:rPr>
        <w:t xml:space="preserve"> на приобретение жилого помещения в собственность в субъектах Российской Федерации, не относящихся к районам Крайнего Севера</w:t>
      </w:r>
      <w:r>
        <w:rPr>
          <w:rFonts w:ascii="Times New Roman" w:hAnsi="Times New Roman" w:cs="Times New Roman"/>
          <w:sz w:val="28"/>
          <w:szCs w:val="28"/>
        </w:rPr>
        <w:t xml:space="preserve"> </w:t>
      </w:r>
      <w:r w:rsidR="002F2912" w:rsidRPr="00E5387E">
        <w:rPr>
          <w:rFonts w:ascii="Times New Roman" w:hAnsi="Times New Roman" w:cs="Times New Roman"/>
          <w:sz w:val="28"/>
          <w:szCs w:val="28"/>
        </w:rPr>
        <w:t>и приравненных к ним местностей;</w:t>
      </w:r>
    </w:p>
    <w:p w:rsidR="002F2912" w:rsidRPr="00E5387E" w:rsidRDefault="00597A45" w:rsidP="00597A45">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F2912" w:rsidRPr="00E5387E">
        <w:rPr>
          <w:rFonts w:ascii="Times New Roman" w:hAnsi="Times New Roman" w:cs="Times New Roman"/>
          <w:sz w:val="28"/>
          <w:szCs w:val="28"/>
        </w:rPr>
        <w:t>принимает решение о предоставлении участникам подпрограммы муниципальных жилых помещений на условиях договора коммерческого найма;</w:t>
      </w:r>
    </w:p>
    <w:p w:rsidR="002F2912" w:rsidRPr="00E5387E" w:rsidRDefault="00597A45" w:rsidP="00597A45">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F2912" w:rsidRPr="00E5387E">
        <w:rPr>
          <w:rFonts w:ascii="Times New Roman" w:hAnsi="Times New Roman" w:cs="Times New Roman"/>
          <w:sz w:val="28"/>
          <w:szCs w:val="28"/>
        </w:rPr>
        <w:t xml:space="preserve">оформляет гарантийное письмо о предоставлении </w:t>
      </w:r>
      <w:r w:rsidR="00AC6AA3">
        <w:rPr>
          <w:rFonts w:ascii="Times New Roman" w:hAnsi="Times New Roman" w:cs="Times New Roman"/>
          <w:spacing w:val="-6"/>
          <w:sz w:val="28"/>
          <w:szCs w:val="28"/>
        </w:rPr>
        <w:t>социальной выплаты</w:t>
      </w:r>
      <w:r w:rsidR="002F2912" w:rsidRPr="00E5387E">
        <w:rPr>
          <w:rFonts w:ascii="Times New Roman" w:hAnsi="Times New Roman" w:cs="Times New Roman"/>
          <w:sz w:val="28"/>
          <w:szCs w:val="28"/>
        </w:rPr>
        <w:t xml:space="preserve"> с указанием ее размера и направляет участнику подпрограммы;</w:t>
      </w:r>
    </w:p>
    <w:p w:rsidR="002F2912" w:rsidRPr="00E5387E" w:rsidRDefault="00597A45" w:rsidP="00597A45">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F2912" w:rsidRPr="00E5387E">
        <w:rPr>
          <w:rFonts w:ascii="Times New Roman" w:hAnsi="Times New Roman" w:cs="Times New Roman"/>
          <w:sz w:val="28"/>
          <w:szCs w:val="28"/>
        </w:rPr>
        <w:t>готовит проекты постановлений Администрации города о включении жилого помещения в состав жилищного фонда коммерческого использования                   и об оформлении договора коммерческого найма;</w:t>
      </w:r>
    </w:p>
    <w:p w:rsidR="002F2912" w:rsidRPr="00E5387E" w:rsidRDefault="00597A45" w:rsidP="00597A45">
      <w:pPr>
        <w:pStyle w:val="ConsPlusNormal"/>
        <w:tabs>
          <w:tab w:val="left" w:pos="851"/>
          <w:tab w:val="left" w:pos="1134"/>
        </w:tabs>
        <w:jc w:val="both"/>
        <w:rPr>
          <w:rFonts w:ascii="Times New Roman" w:hAnsi="Times New Roman" w:cs="Times New Roman"/>
          <w:sz w:val="28"/>
          <w:szCs w:val="28"/>
        </w:rPr>
      </w:pPr>
      <w:r>
        <w:rPr>
          <w:rFonts w:ascii="Times New Roman" w:hAnsi="Times New Roman" w:cs="Times New Roman"/>
          <w:sz w:val="28"/>
          <w:szCs w:val="28"/>
        </w:rPr>
        <w:t xml:space="preserve">- </w:t>
      </w:r>
      <w:r w:rsidR="002F2912" w:rsidRPr="00E5387E">
        <w:rPr>
          <w:rFonts w:ascii="Times New Roman" w:hAnsi="Times New Roman" w:cs="Times New Roman"/>
          <w:sz w:val="28"/>
          <w:szCs w:val="28"/>
        </w:rPr>
        <w:t>осуществляет мероприятия по ликвидации приспособленных для прожи</w:t>
      </w:r>
      <w:r>
        <w:rPr>
          <w:rFonts w:ascii="Times New Roman" w:hAnsi="Times New Roman" w:cs="Times New Roman"/>
          <w:sz w:val="28"/>
          <w:szCs w:val="28"/>
        </w:rPr>
        <w:t>-</w:t>
      </w:r>
      <w:r w:rsidR="002F2912" w:rsidRPr="00E5387E">
        <w:rPr>
          <w:rFonts w:ascii="Times New Roman" w:hAnsi="Times New Roman" w:cs="Times New Roman"/>
          <w:sz w:val="28"/>
          <w:szCs w:val="28"/>
        </w:rPr>
        <w:t>вания строений.</w:t>
      </w:r>
    </w:p>
    <w:p w:rsidR="002F2912" w:rsidRPr="00E5387E" w:rsidRDefault="002F2912" w:rsidP="00597A45">
      <w:pPr>
        <w:pStyle w:val="ConsPlusNormal"/>
        <w:tabs>
          <w:tab w:val="left" w:pos="1080"/>
        </w:tabs>
        <w:ind w:firstLine="567"/>
        <w:jc w:val="both"/>
        <w:rPr>
          <w:rFonts w:ascii="Times New Roman" w:hAnsi="Times New Roman" w:cs="Times New Roman"/>
          <w:sz w:val="28"/>
          <w:szCs w:val="28"/>
        </w:rPr>
      </w:pPr>
      <w:r w:rsidRPr="00E5387E">
        <w:rPr>
          <w:rFonts w:ascii="Times New Roman" w:hAnsi="Times New Roman" w:cs="Times New Roman"/>
          <w:sz w:val="28"/>
          <w:szCs w:val="28"/>
        </w:rPr>
        <w:t>3.1.2. Департамент архитектуры и градостроительства:</w:t>
      </w:r>
    </w:p>
    <w:p w:rsidR="002F2912" w:rsidRPr="00E5387E" w:rsidRDefault="00597A45" w:rsidP="00597A45">
      <w:pPr>
        <w:pStyle w:val="ConsPlusNormal"/>
        <w:tabs>
          <w:tab w:val="left" w:pos="851"/>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F2912" w:rsidRPr="00E5387E">
        <w:rPr>
          <w:rFonts w:ascii="Times New Roman" w:hAnsi="Times New Roman" w:cs="Times New Roman"/>
          <w:sz w:val="28"/>
          <w:szCs w:val="28"/>
        </w:rPr>
        <w:t>приобретает в установленном порядке в муниципальную собственность жилые помещения, предназначенные для предоставления участникам подпрограммы на условиях договора коммерческого найма;</w:t>
      </w:r>
    </w:p>
    <w:p w:rsidR="002F2912" w:rsidRPr="00E5387E" w:rsidRDefault="002F2912" w:rsidP="00706EF0">
      <w:pPr>
        <w:pStyle w:val="ConsPlusNormal"/>
        <w:tabs>
          <w:tab w:val="left" w:pos="1080"/>
        </w:tabs>
        <w:ind w:firstLine="567"/>
        <w:jc w:val="both"/>
        <w:rPr>
          <w:rFonts w:ascii="Times New Roman" w:hAnsi="Times New Roman" w:cs="Times New Roman"/>
          <w:sz w:val="28"/>
          <w:szCs w:val="28"/>
        </w:rPr>
      </w:pPr>
      <w:r w:rsidRPr="00E5387E">
        <w:rPr>
          <w:rFonts w:ascii="Times New Roman" w:hAnsi="Times New Roman" w:cs="Times New Roman"/>
          <w:sz w:val="28"/>
          <w:szCs w:val="28"/>
        </w:rPr>
        <w:t>3.1.3. Управление уч</w:t>
      </w:r>
      <w:r w:rsidR="00597A45">
        <w:rPr>
          <w:rFonts w:ascii="Times New Roman" w:hAnsi="Times New Roman" w:cs="Times New Roman"/>
          <w:sz w:val="28"/>
          <w:szCs w:val="28"/>
        </w:rPr>
        <w:t>ё</w:t>
      </w:r>
      <w:r w:rsidR="00706EF0">
        <w:rPr>
          <w:rFonts w:ascii="Times New Roman" w:hAnsi="Times New Roman" w:cs="Times New Roman"/>
          <w:sz w:val="28"/>
          <w:szCs w:val="28"/>
        </w:rPr>
        <w:t>та и распределения жилья</w:t>
      </w:r>
      <w:r w:rsidR="00597A45">
        <w:rPr>
          <w:rFonts w:ascii="Times New Roman" w:hAnsi="Times New Roman" w:cs="Times New Roman"/>
          <w:sz w:val="28"/>
          <w:szCs w:val="28"/>
        </w:rPr>
        <w:t xml:space="preserve"> </w:t>
      </w:r>
      <w:r w:rsidRPr="00E5387E">
        <w:rPr>
          <w:rFonts w:ascii="Times New Roman" w:hAnsi="Times New Roman" w:cs="Times New Roman"/>
          <w:sz w:val="28"/>
          <w:szCs w:val="28"/>
        </w:rPr>
        <w:t>оформляет с участниками подпрограммы договоры коммерческого найма.</w:t>
      </w:r>
    </w:p>
    <w:p w:rsidR="002F2912" w:rsidRPr="00E5387E" w:rsidRDefault="002F2912" w:rsidP="00597A45">
      <w:pPr>
        <w:pStyle w:val="ConsPlusNormal"/>
        <w:tabs>
          <w:tab w:val="left" w:pos="1080"/>
        </w:tabs>
        <w:ind w:firstLine="567"/>
        <w:jc w:val="both"/>
        <w:rPr>
          <w:rFonts w:ascii="Times New Roman" w:hAnsi="Times New Roman" w:cs="Times New Roman"/>
          <w:sz w:val="28"/>
          <w:szCs w:val="28"/>
        </w:rPr>
      </w:pPr>
      <w:r w:rsidRPr="00E5387E">
        <w:rPr>
          <w:rFonts w:ascii="Times New Roman" w:hAnsi="Times New Roman" w:cs="Times New Roman"/>
          <w:sz w:val="28"/>
          <w:szCs w:val="28"/>
        </w:rPr>
        <w:t>3.2. Порядок, предусматривающий различные способы расселения</w:t>
      </w:r>
      <w:r w:rsidR="00597A45">
        <w:rPr>
          <w:rFonts w:ascii="Times New Roman" w:hAnsi="Times New Roman" w:cs="Times New Roman"/>
          <w:sz w:val="28"/>
          <w:szCs w:val="28"/>
        </w:rPr>
        <w:t xml:space="preserve">                             </w:t>
      </w:r>
      <w:r w:rsidRPr="00E5387E">
        <w:rPr>
          <w:rFonts w:ascii="Times New Roman" w:hAnsi="Times New Roman" w:cs="Times New Roman"/>
          <w:sz w:val="28"/>
          <w:szCs w:val="28"/>
        </w:rPr>
        <w:t>из приспособленных для проживания строений.</w:t>
      </w:r>
    </w:p>
    <w:p w:rsidR="002F2912" w:rsidRPr="00E5387E" w:rsidRDefault="002F2912" w:rsidP="00597A45">
      <w:pPr>
        <w:pStyle w:val="ConsPlusNormal"/>
        <w:tabs>
          <w:tab w:val="left" w:pos="1080"/>
        </w:tabs>
        <w:ind w:firstLine="567"/>
        <w:jc w:val="both"/>
        <w:rPr>
          <w:rFonts w:ascii="Times New Roman" w:hAnsi="Times New Roman" w:cs="Times New Roman"/>
          <w:sz w:val="28"/>
          <w:szCs w:val="28"/>
        </w:rPr>
      </w:pPr>
      <w:r w:rsidRPr="00E5387E">
        <w:rPr>
          <w:rFonts w:ascii="Times New Roman" w:hAnsi="Times New Roman" w:cs="Times New Roman"/>
          <w:sz w:val="28"/>
          <w:szCs w:val="28"/>
        </w:rPr>
        <w:t xml:space="preserve">Порядок, предусматривающий различные способы расселения                            из приспособленных для проживания строений, в соответствии с требованиями </w:t>
      </w:r>
      <w:r w:rsidRPr="00E5387E">
        <w:rPr>
          <w:rFonts w:ascii="Times New Roman" w:hAnsi="Times New Roman" w:cs="Times New Roman"/>
          <w:sz w:val="28"/>
          <w:szCs w:val="28"/>
        </w:rPr>
        <w:lastRenderedPageBreak/>
        <w:t xml:space="preserve">порядка предоставления </w:t>
      </w:r>
      <w:r w:rsidR="00AC6AA3">
        <w:rPr>
          <w:rFonts w:ascii="Times New Roman" w:hAnsi="Times New Roman" w:cs="Times New Roman"/>
          <w:spacing w:val="-6"/>
          <w:sz w:val="28"/>
          <w:szCs w:val="28"/>
        </w:rPr>
        <w:t>социальной выплаты</w:t>
      </w:r>
      <w:r w:rsidRPr="00E5387E">
        <w:rPr>
          <w:rFonts w:ascii="Times New Roman" w:hAnsi="Times New Roman" w:cs="Times New Roman"/>
          <w:sz w:val="28"/>
          <w:szCs w:val="28"/>
        </w:rPr>
        <w:t xml:space="preserve"> из бюджета </w:t>
      </w:r>
      <w:r w:rsidR="00AC6AA3">
        <w:rPr>
          <w:rFonts w:ascii="Times New Roman" w:hAnsi="Times New Roman" w:cs="Times New Roman"/>
          <w:sz w:val="28"/>
          <w:szCs w:val="28"/>
        </w:rPr>
        <w:t xml:space="preserve">Тюменской области </w:t>
      </w:r>
      <w:r w:rsidRPr="00E5387E">
        <w:rPr>
          <w:rFonts w:ascii="Times New Roman" w:hAnsi="Times New Roman" w:cs="Times New Roman"/>
          <w:sz w:val="28"/>
          <w:szCs w:val="28"/>
        </w:rPr>
        <w:t>на софинансирование программ муниципальных образований автономного округа (городских округов и муниципальных районов) по ликвидации и расселению приспособленных для проживания строений, утвержденного постановлением Правительства Ханты-Мансийского автономного округа – Югры от 0</w:t>
      </w:r>
      <w:r w:rsidR="00597A45">
        <w:rPr>
          <w:rFonts w:ascii="Times New Roman" w:hAnsi="Times New Roman" w:cs="Times New Roman"/>
          <w:sz w:val="28"/>
          <w:szCs w:val="28"/>
        </w:rPr>
        <w:t xml:space="preserve">9.10.2013 № 408-п, представлен </w:t>
      </w:r>
      <w:r w:rsidRPr="00E5387E">
        <w:rPr>
          <w:rFonts w:ascii="Times New Roman" w:hAnsi="Times New Roman" w:cs="Times New Roman"/>
          <w:sz w:val="28"/>
          <w:szCs w:val="28"/>
        </w:rPr>
        <w:t>в приложении 2 к настоящей муниципальной программе.</w:t>
      </w:r>
    </w:p>
    <w:p w:rsidR="002F2912" w:rsidRPr="00E5387E" w:rsidRDefault="002F2912" w:rsidP="00597A45">
      <w:pPr>
        <w:ind w:firstLine="567"/>
        <w:jc w:val="both"/>
        <w:rPr>
          <w:rFonts w:cs="Times New Roman"/>
          <w:szCs w:val="28"/>
        </w:rPr>
      </w:pPr>
      <w:r w:rsidRPr="00E5387E">
        <w:rPr>
          <w:rFonts w:cs="Times New Roman"/>
          <w:szCs w:val="28"/>
        </w:rPr>
        <w:t>3.3. Система организации контроля за исполнением подпрограммы.</w:t>
      </w:r>
    </w:p>
    <w:p w:rsidR="002F2912" w:rsidRPr="00E5387E" w:rsidRDefault="002F2912" w:rsidP="00597A45">
      <w:pPr>
        <w:ind w:firstLine="567"/>
        <w:jc w:val="both"/>
        <w:rPr>
          <w:rFonts w:cs="Times New Roman"/>
          <w:szCs w:val="28"/>
        </w:rPr>
      </w:pPr>
      <w:r w:rsidRPr="00E5387E">
        <w:rPr>
          <w:rFonts w:cs="Times New Roman"/>
          <w:szCs w:val="28"/>
        </w:rPr>
        <w:t xml:space="preserve">3.3.1. Соадминистраторы подпрограммы (департамент архитектуры </w:t>
      </w:r>
      <w:r w:rsidR="00597A45">
        <w:rPr>
          <w:rFonts w:cs="Times New Roman"/>
          <w:szCs w:val="28"/>
        </w:rPr>
        <w:t xml:space="preserve">                              </w:t>
      </w:r>
      <w:r w:rsidRPr="00E5387E">
        <w:rPr>
          <w:rFonts w:cs="Times New Roman"/>
          <w:szCs w:val="28"/>
        </w:rPr>
        <w:t>и градостроительства, управлени</w:t>
      </w:r>
      <w:r w:rsidR="00597A45">
        <w:rPr>
          <w:rFonts w:cs="Times New Roman"/>
          <w:szCs w:val="28"/>
        </w:rPr>
        <w:t>е</w:t>
      </w:r>
      <w:r w:rsidRPr="00E5387E">
        <w:rPr>
          <w:rFonts w:cs="Times New Roman"/>
          <w:szCs w:val="28"/>
        </w:rPr>
        <w:t xml:space="preserve"> уч</w:t>
      </w:r>
      <w:r w:rsidR="00597A45">
        <w:rPr>
          <w:rFonts w:cs="Times New Roman"/>
          <w:szCs w:val="28"/>
        </w:rPr>
        <w:t>ё</w:t>
      </w:r>
      <w:r w:rsidRPr="00E5387E">
        <w:rPr>
          <w:rFonts w:cs="Times New Roman"/>
          <w:szCs w:val="28"/>
        </w:rPr>
        <w:t xml:space="preserve">та и распределения жилья) ежеквартально, до 01 числа каждого месяца в письменном виде, еженедельно каждый </w:t>
      </w:r>
      <w:bookmarkStart w:id="4" w:name="_GoBack"/>
      <w:bookmarkEnd w:id="4"/>
      <w:r w:rsidR="00963ABC" w:rsidRPr="00E5387E">
        <w:rPr>
          <w:rFonts w:cs="Times New Roman"/>
          <w:szCs w:val="28"/>
        </w:rPr>
        <w:t>чет</w:t>
      </w:r>
      <w:r w:rsidR="00963ABC">
        <w:rPr>
          <w:rFonts w:cs="Times New Roman"/>
          <w:szCs w:val="28"/>
        </w:rPr>
        <w:t>верг до</w:t>
      </w:r>
      <w:r w:rsidRPr="00E5387E">
        <w:rPr>
          <w:rFonts w:cs="Times New Roman"/>
          <w:szCs w:val="28"/>
        </w:rPr>
        <w:t xml:space="preserve"> 10.00 посредством телефонограммы представляют администратору отчет о выполнении мероприятий подпрограммы:</w:t>
      </w:r>
    </w:p>
    <w:p w:rsidR="002F2912" w:rsidRPr="00E5387E" w:rsidRDefault="00597A45" w:rsidP="00597A45">
      <w:pPr>
        <w:widowControl w:val="0"/>
        <w:tabs>
          <w:tab w:val="left" w:pos="851"/>
          <w:tab w:val="left" w:pos="993"/>
        </w:tabs>
        <w:suppressAutoHyphens/>
        <w:autoSpaceDE w:val="0"/>
        <w:ind w:firstLine="567"/>
        <w:jc w:val="both"/>
        <w:rPr>
          <w:rFonts w:cs="Times New Roman"/>
          <w:szCs w:val="28"/>
        </w:rPr>
      </w:pPr>
      <w:r>
        <w:rPr>
          <w:rFonts w:cs="Times New Roman"/>
          <w:szCs w:val="28"/>
        </w:rPr>
        <w:t xml:space="preserve">- </w:t>
      </w:r>
      <w:r w:rsidR="002F2912" w:rsidRPr="00E5387E">
        <w:rPr>
          <w:rFonts w:cs="Times New Roman"/>
          <w:szCs w:val="28"/>
        </w:rPr>
        <w:t>департамент архитектуры и градостроительства – предоставляет инфор</w:t>
      </w:r>
      <w:r>
        <w:rPr>
          <w:rFonts w:cs="Times New Roman"/>
          <w:szCs w:val="28"/>
        </w:rPr>
        <w:t>-</w:t>
      </w:r>
      <w:r w:rsidR="002F2912" w:rsidRPr="00E5387E">
        <w:rPr>
          <w:rFonts w:cs="Times New Roman"/>
          <w:szCs w:val="28"/>
        </w:rPr>
        <w:t>мацию об объявленных аукционах (количество лотов, сумма лотов), состоявшихся аукционах (количество лотов, сумма лотов), несостоявшихся аукционах (количество лотов, сумма лотов), сумме денежных средств, затраченных н</w:t>
      </w:r>
      <w:r w:rsidR="00F801B9">
        <w:rPr>
          <w:rFonts w:cs="Times New Roman"/>
          <w:szCs w:val="28"/>
        </w:rPr>
        <w:t>а приобретение жилых помещений.</w:t>
      </w:r>
    </w:p>
    <w:p w:rsidR="002F2912" w:rsidRPr="00E5387E" w:rsidRDefault="00597A45" w:rsidP="00597A45">
      <w:pPr>
        <w:widowControl w:val="0"/>
        <w:tabs>
          <w:tab w:val="left" w:pos="851"/>
          <w:tab w:val="left" w:pos="993"/>
        </w:tabs>
        <w:suppressAutoHyphens/>
        <w:autoSpaceDE w:val="0"/>
        <w:ind w:firstLine="567"/>
        <w:jc w:val="both"/>
        <w:rPr>
          <w:rFonts w:cs="Times New Roman"/>
          <w:szCs w:val="28"/>
        </w:rPr>
      </w:pPr>
      <w:r>
        <w:rPr>
          <w:rFonts w:cs="Times New Roman"/>
          <w:szCs w:val="28"/>
        </w:rPr>
        <w:t xml:space="preserve">- </w:t>
      </w:r>
      <w:r w:rsidR="002F2912" w:rsidRPr="00E5387E">
        <w:rPr>
          <w:rFonts w:cs="Times New Roman"/>
          <w:szCs w:val="28"/>
        </w:rPr>
        <w:t>управление уч</w:t>
      </w:r>
      <w:r>
        <w:rPr>
          <w:rFonts w:cs="Times New Roman"/>
          <w:szCs w:val="28"/>
        </w:rPr>
        <w:t>ё</w:t>
      </w:r>
      <w:r w:rsidR="002F2912" w:rsidRPr="00E5387E">
        <w:rPr>
          <w:rFonts w:cs="Times New Roman"/>
          <w:szCs w:val="28"/>
        </w:rPr>
        <w:t xml:space="preserve">та и распределения жилья – предоставляет информацию </w:t>
      </w:r>
      <w:r>
        <w:rPr>
          <w:rFonts w:cs="Times New Roman"/>
          <w:szCs w:val="28"/>
        </w:rPr>
        <w:t xml:space="preserve">                  </w:t>
      </w:r>
      <w:r w:rsidR="002F2912" w:rsidRPr="00E5387E">
        <w:rPr>
          <w:rFonts w:cs="Times New Roman"/>
          <w:szCs w:val="28"/>
        </w:rPr>
        <w:t>о количестве заключенных договоров коммерческого найма.</w:t>
      </w:r>
    </w:p>
    <w:p w:rsidR="002F2912" w:rsidRPr="00E5387E" w:rsidRDefault="002F2912" w:rsidP="00597A45">
      <w:pPr>
        <w:tabs>
          <w:tab w:val="left" w:pos="993"/>
        </w:tabs>
        <w:ind w:firstLine="567"/>
        <w:jc w:val="both"/>
        <w:rPr>
          <w:rFonts w:cs="Times New Roman"/>
          <w:szCs w:val="28"/>
        </w:rPr>
      </w:pPr>
      <w:r w:rsidRPr="00E5387E">
        <w:rPr>
          <w:rFonts w:cs="Times New Roman"/>
          <w:szCs w:val="28"/>
        </w:rPr>
        <w:t xml:space="preserve">Формы еженедельных, ежемесячных отчетов утверждаются приказами </w:t>
      </w:r>
      <w:r w:rsidR="00597A45">
        <w:rPr>
          <w:rFonts w:cs="Times New Roman"/>
          <w:szCs w:val="28"/>
        </w:rPr>
        <w:t xml:space="preserve">                    Д</w:t>
      </w:r>
      <w:r w:rsidRPr="00E5387E">
        <w:rPr>
          <w:rFonts w:cs="Times New Roman"/>
          <w:szCs w:val="28"/>
        </w:rPr>
        <w:t>епартамента строительства Ханты-Мансийского автономного округа – Югры.</w:t>
      </w:r>
    </w:p>
    <w:p w:rsidR="002F2912" w:rsidRPr="00E5387E" w:rsidRDefault="002F2912" w:rsidP="00597A45">
      <w:pPr>
        <w:ind w:firstLine="567"/>
        <w:jc w:val="both"/>
        <w:rPr>
          <w:rFonts w:cs="Times New Roman"/>
          <w:szCs w:val="28"/>
        </w:rPr>
      </w:pPr>
      <w:r w:rsidRPr="00E5387E">
        <w:rPr>
          <w:rFonts w:cs="Times New Roman"/>
          <w:szCs w:val="28"/>
        </w:rPr>
        <w:t xml:space="preserve">3.3.2. Администратор представляет в </w:t>
      </w:r>
      <w:r w:rsidR="00597A45">
        <w:rPr>
          <w:rFonts w:cs="Times New Roman"/>
          <w:szCs w:val="28"/>
        </w:rPr>
        <w:t>Д</w:t>
      </w:r>
      <w:r w:rsidRPr="00E5387E">
        <w:rPr>
          <w:rFonts w:cs="Times New Roman"/>
          <w:szCs w:val="28"/>
        </w:rPr>
        <w:t xml:space="preserve">епартамент строительства Ханты-Мансийского автономного округа – Югры отчет об использовании средств </w:t>
      </w:r>
      <w:r w:rsidR="00597A45">
        <w:rPr>
          <w:rFonts w:cs="Times New Roman"/>
          <w:szCs w:val="28"/>
        </w:rPr>
        <w:t xml:space="preserve">                 </w:t>
      </w:r>
      <w:r w:rsidRPr="00E5387E">
        <w:rPr>
          <w:rFonts w:cs="Times New Roman"/>
          <w:szCs w:val="28"/>
        </w:rPr>
        <w:t xml:space="preserve">бюджета автономного округа, предоставленных в виде </w:t>
      </w:r>
      <w:r w:rsidR="000B0992">
        <w:rPr>
          <w:rFonts w:cs="Times New Roman"/>
          <w:szCs w:val="28"/>
        </w:rPr>
        <w:t>субсидии/</w:t>
      </w:r>
      <w:r w:rsidR="00F801B9" w:rsidRPr="000B0992">
        <w:rPr>
          <w:rFonts w:cs="Times New Roman"/>
          <w:spacing w:val="-6"/>
          <w:szCs w:val="28"/>
        </w:rPr>
        <w:t>социальной выплаты</w:t>
      </w:r>
      <w:r w:rsidRPr="000B0992">
        <w:rPr>
          <w:rFonts w:cs="Times New Roman"/>
          <w:szCs w:val="28"/>
        </w:rPr>
        <w:t xml:space="preserve">, а также достигнутых показателях по форме и в сроки, установленные </w:t>
      </w:r>
      <w:r w:rsidR="00597A45" w:rsidRPr="000B0992">
        <w:rPr>
          <w:rFonts w:cs="Times New Roman"/>
          <w:szCs w:val="28"/>
        </w:rPr>
        <w:t>Д</w:t>
      </w:r>
      <w:r w:rsidRPr="000B0992">
        <w:rPr>
          <w:rFonts w:cs="Times New Roman"/>
          <w:szCs w:val="28"/>
        </w:rPr>
        <w:t>епартаментом строительства Ханты-Мансийского автономного округа</w:t>
      </w:r>
      <w:r w:rsidRPr="00E5387E">
        <w:rPr>
          <w:rFonts w:cs="Times New Roman"/>
          <w:szCs w:val="28"/>
        </w:rPr>
        <w:t xml:space="preserve"> – Югры.</w:t>
      </w:r>
    </w:p>
    <w:p w:rsidR="002F2912" w:rsidRPr="00E5387E" w:rsidRDefault="002F2912" w:rsidP="00597A45">
      <w:pPr>
        <w:ind w:firstLine="567"/>
        <w:jc w:val="both"/>
        <w:rPr>
          <w:rFonts w:cs="Times New Roman"/>
          <w:szCs w:val="28"/>
        </w:rPr>
      </w:pPr>
      <w:r w:rsidRPr="00E5387E">
        <w:rPr>
          <w:rFonts w:cs="Times New Roman"/>
          <w:szCs w:val="28"/>
        </w:rPr>
        <w:t>4. По подпрограмме «Развитие индивидуального жилищного строительства в посел</w:t>
      </w:r>
      <w:r w:rsidR="00597A45">
        <w:rPr>
          <w:rFonts w:cs="Times New Roman"/>
          <w:szCs w:val="28"/>
        </w:rPr>
        <w:t>ках».</w:t>
      </w:r>
    </w:p>
    <w:p w:rsidR="002F2912" w:rsidRPr="00E5387E" w:rsidRDefault="00597A45" w:rsidP="00597A45">
      <w:pPr>
        <w:ind w:firstLine="567"/>
        <w:jc w:val="both"/>
        <w:rPr>
          <w:rFonts w:cs="Times New Roman"/>
          <w:szCs w:val="28"/>
        </w:rPr>
      </w:pPr>
      <w:r w:rsidRPr="00597A45">
        <w:rPr>
          <w:rFonts w:cs="Times New Roman"/>
          <w:spacing w:val="-4"/>
          <w:szCs w:val="28"/>
        </w:rPr>
        <w:t>4</w:t>
      </w:r>
      <w:r w:rsidR="002F2912" w:rsidRPr="00597A45">
        <w:rPr>
          <w:rFonts w:cs="Times New Roman"/>
          <w:spacing w:val="-4"/>
          <w:szCs w:val="28"/>
        </w:rPr>
        <w:t xml:space="preserve">.1. Полномочия структурных подразделений Администрации города, </w:t>
      </w:r>
      <w:r w:rsidR="000B0992" w:rsidRPr="00597A45">
        <w:rPr>
          <w:rFonts w:cs="Times New Roman"/>
          <w:spacing w:val="-4"/>
          <w:szCs w:val="28"/>
        </w:rPr>
        <w:t>ответственных</w:t>
      </w:r>
      <w:r w:rsidR="002F2912" w:rsidRPr="00E5387E">
        <w:rPr>
          <w:rFonts w:cs="Times New Roman"/>
          <w:szCs w:val="28"/>
        </w:rPr>
        <w:t xml:space="preserve"> за реализацию подпрограммы</w:t>
      </w:r>
      <w:r>
        <w:rPr>
          <w:rFonts w:cs="Times New Roman"/>
          <w:szCs w:val="28"/>
        </w:rPr>
        <w:t>:</w:t>
      </w:r>
    </w:p>
    <w:p w:rsidR="002F2912" w:rsidRPr="00E5387E" w:rsidRDefault="002F2912" w:rsidP="00597A45">
      <w:pPr>
        <w:ind w:firstLine="567"/>
        <w:jc w:val="both"/>
        <w:rPr>
          <w:rFonts w:cs="Times New Roman"/>
          <w:szCs w:val="28"/>
        </w:rPr>
      </w:pPr>
      <w:r w:rsidRPr="00E5387E">
        <w:rPr>
          <w:rFonts w:cs="Times New Roman"/>
          <w:szCs w:val="28"/>
        </w:rPr>
        <w:t>4.1.1. Департамент городского хозяйства:</w:t>
      </w:r>
    </w:p>
    <w:p w:rsidR="002F2912" w:rsidRPr="00E5387E" w:rsidRDefault="00597A45" w:rsidP="00597A45">
      <w:pPr>
        <w:widowControl w:val="0"/>
        <w:tabs>
          <w:tab w:val="left" w:pos="851"/>
          <w:tab w:val="left" w:pos="993"/>
        </w:tabs>
        <w:suppressAutoHyphens/>
        <w:autoSpaceDE w:val="0"/>
        <w:ind w:firstLine="567"/>
        <w:jc w:val="both"/>
        <w:rPr>
          <w:rFonts w:cs="Times New Roman"/>
          <w:szCs w:val="28"/>
        </w:rPr>
      </w:pPr>
      <w:r>
        <w:rPr>
          <w:rFonts w:cs="Times New Roman"/>
          <w:szCs w:val="28"/>
        </w:rPr>
        <w:t xml:space="preserve">- </w:t>
      </w:r>
      <w:r w:rsidR="002F2912" w:rsidRPr="00E5387E">
        <w:rPr>
          <w:rFonts w:cs="Times New Roman"/>
          <w:szCs w:val="28"/>
        </w:rPr>
        <w:t xml:space="preserve">консультирует граждан по вопросам оформления права собственности </w:t>
      </w:r>
      <w:r>
        <w:rPr>
          <w:rFonts w:cs="Times New Roman"/>
          <w:szCs w:val="28"/>
        </w:rPr>
        <w:t xml:space="preserve">                  </w:t>
      </w:r>
      <w:r w:rsidR="002F2912" w:rsidRPr="00E5387E">
        <w:rPr>
          <w:rFonts w:cs="Times New Roman"/>
          <w:szCs w:val="28"/>
        </w:rPr>
        <w:t>на строения;</w:t>
      </w:r>
    </w:p>
    <w:p w:rsidR="002F2912" w:rsidRPr="00E5387E" w:rsidRDefault="00597A45" w:rsidP="00597A45">
      <w:pPr>
        <w:widowControl w:val="0"/>
        <w:tabs>
          <w:tab w:val="left" w:pos="851"/>
          <w:tab w:val="left" w:pos="993"/>
        </w:tabs>
        <w:suppressAutoHyphens/>
        <w:autoSpaceDE w:val="0"/>
        <w:ind w:firstLine="567"/>
        <w:jc w:val="both"/>
        <w:rPr>
          <w:rFonts w:cs="Times New Roman"/>
          <w:szCs w:val="28"/>
        </w:rPr>
      </w:pPr>
      <w:r>
        <w:rPr>
          <w:rFonts w:cs="Times New Roman"/>
          <w:szCs w:val="28"/>
        </w:rPr>
        <w:t xml:space="preserve">- </w:t>
      </w:r>
      <w:r w:rsidR="002F2912" w:rsidRPr="00E5387E">
        <w:rPr>
          <w:rFonts w:cs="Times New Roman"/>
          <w:szCs w:val="28"/>
        </w:rPr>
        <w:t>организует работу по обустройству дорог и проездов, инженерных сетей</w:t>
      </w:r>
      <w:r>
        <w:rPr>
          <w:rFonts w:cs="Times New Roman"/>
          <w:szCs w:val="28"/>
        </w:rPr>
        <w:t xml:space="preserve">                   </w:t>
      </w:r>
      <w:r w:rsidR="002F2912" w:rsidRPr="00E5387E">
        <w:rPr>
          <w:rFonts w:cs="Times New Roman"/>
          <w:szCs w:val="28"/>
        </w:rPr>
        <w:t xml:space="preserve"> в поселках.</w:t>
      </w:r>
    </w:p>
    <w:p w:rsidR="002F2912" w:rsidRPr="00E5387E" w:rsidRDefault="002F2912" w:rsidP="00597A45">
      <w:pPr>
        <w:ind w:firstLine="567"/>
        <w:jc w:val="both"/>
        <w:rPr>
          <w:rFonts w:cs="Times New Roman"/>
          <w:szCs w:val="28"/>
        </w:rPr>
      </w:pPr>
      <w:r w:rsidRPr="00E5387E">
        <w:rPr>
          <w:rFonts w:cs="Times New Roman"/>
          <w:szCs w:val="28"/>
        </w:rPr>
        <w:t>4.1.2. Департамент архитектуры и градостроительства:</w:t>
      </w:r>
    </w:p>
    <w:p w:rsidR="002F2912" w:rsidRPr="00E5387E" w:rsidRDefault="00597A45" w:rsidP="00597A45">
      <w:pPr>
        <w:widowControl w:val="0"/>
        <w:tabs>
          <w:tab w:val="left" w:pos="851"/>
          <w:tab w:val="left" w:pos="993"/>
        </w:tabs>
        <w:suppressAutoHyphens/>
        <w:autoSpaceDE w:val="0"/>
        <w:ind w:firstLine="567"/>
        <w:jc w:val="both"/>
        <w:rPr>
          <w:rFonts w:cs="Times New Roman"/>
          <w:szCs w:val="28"/>
        </w:rPr>
      </w:pPr>
      <w:r>
        <w:rPr>
          <w:rFonts w:cs="Times New Roman"/>
          <w:szCs w:val="28"/>
        </w:rPr>
        <w:t xml:space="preserve">- </w:t>
      </w:r>
      <w:r w:rsidR="002F2912" w:rsidRPr="00E5387E">
        <w:rPr>
          <w:rFonts w:cs="Times New Roman"/>
          <w:szCs w:val="28"/>
        </w:rPr>
        <w:t>координирует и контролирует работу по вторичной застройке поселков;</w:t>
      </w:r>
    </w:p>
    <w:p w:rsidR="002F2912" w:rsidRPr="00E5387E" w:rsidRDefault="00597A45" w:rsidP="00597A45">
      <w:pPr>
        <w:widowControl w:val="0"/>
        <w:tabs>
          <w:tab w:val="left" w:pos="851"/>
          <w:tab w:val="left" w:pos="993"/>
        </w:tabs>
        <w:suppressAutoHyphens/>
        <w:autoSpaceDE w:val="0"/>
        <w:ind w:firstLine="567"/>
        <w:jc w:val="both"/>
        <w:rPr>
          <w:rFonts w:cs="Times New Roman"/>
          <w:szCs w:val="28"/>
        </w:rPr>
      </w:pPr>
      <w:r>
        <w:rPr>
          <w:rFonts w:cs="Times New Roman"/>
          <w:szCs w:val="28"/>
        </w:rPr>
        <w:t xml:space="preserve">- </w:t>
      </w:r>
      <w:r w:rsidR="002F2912" w:rsidRPr="00E5387E">
        <w:rPr>
          <w:rFonts w:cs="Times New Roman"/>
          <w:szCs w:val="28"/>
        </w:rPr>
        <w:t>организует работу по оказанию помощи гражданам в разработке проектов застройки земельных участков и получению разрешений</w:t>
      </w:r>
      <w:r>
        <w:rPr>
          <w:rFonts w:cs="Times New Roman"/>
          <w:szCs w:val="28"/>
        </w:rPr>
        <w:t xml:space="preserve"> </w:t>
      </w:r>
      <w:r w:rsidR="002F2912" w:rsidRPr="00E5387E">
        <w:rPr>
          <w:rFonts w:cs="Times New Roman"/>
          <w:szCs w:val="28"/>
        </w:rPr>
        <w:t>на строительство;</w:t>
      </w:r>
    </w:p>
    <w:p w:rsidR="002F2912" w:rsidRPr="00E5387E" w:rsidRDefault="00597A45" w:rsidP="00597A45">
      <w:pPr>
        <w:widowControl w:val="0"/>
        <w:tabs>
          <w:tab w:val="left" w:pos="851"/>
          <w:tab w:val="left" w:pos="993"/>
        </w:tabs>
        <w:suppressAutoHyphens/>
        <w:autoSpaceDE w:val="0"/>
        <w:ind w:firstLine="567"/>
        <w:jc w:val="both"/>
        <w:rPr>
          <w:rFonts w:cs="Times New Roman"/>
          <w:szCs w:val="28"/>
        </w:rPr>
      </w:pPr>
      <w:r>
        <w:rPr>
          <w:rFonts w:cs="Times New Roman"/>
          <w:szCs w:val="28"/>
        </w:rPr>
        <w:t xml:space="preserve">- </w:t>
      </w:r>
      <w:r w:rsidR="002F2912" w:rsidRPr="00E5387E">
        <w:rPr>
          <w:rFonts w:cs="Times New Roman"/>
          <w:szCs w:val="28"/>
        </w:rPr>
        <w:t xml:space="preserve">организует работу по подготовке свободных земельных участков </w:t>
      </w:r>
      <w:r>
        <w:rPr>
          <w:rFonts w:cs="Times New Roman"/>
          <w:szCs w:val="28"/>
        </w:rPr>
        <w:t xml:space="preserve">                           </w:t>
      </w:r>
      <w:r w:rsidR="002F2912" w:rsidRPr="00E5387E">
        <w:rPr>
          <w:rFonts w:cs="Times New Roman"/>
          <w:szCs w:val="28"/>
        </w:rPr>
        <w:t>для индивидуального жилищного строительства в поселках к выставлению                       на торги либо с целью предоставления льготным категориям граждан.</w:t>
      </w:r>
    </w:p>
    <w:p w:rsidR="002F2912" w:rsidRPr="00E5387E" w:rsidRDefault="002F2912" w:rsidP="00597A45">
      <w:pPr>
        <w:ind w:firstLine="567"/>
        <w:jc w:val="both"/>
        <w:rPr>
          <w:rFonts w:cs="Times New Roman"/>
          <w:szCs w:val="28"/>
        </w:rPr>
      </w:pPr>
      <w:r w:rsidRPr="00E5387E">
        <w:rPr>
          <w:rFonts w:cs="Times New Roman"/>
          <w:szCs w:val="28"/>
        </w:rPr>
        <w:lastRenderedPageBreak/>
        <w:t>4.1.3. Комитет по земельным отношениям:</w:t>
      </w:r>
    </w:p>
    <w:p w:rsidR="002F2912" w:rsidRPr="00E5387E" w:rsidRDefault="00597A45" w:rsidP="00597A45">
      <w:pPr>
        <w:widowControl w:val="0"/>
        <w:tabs>
          <w:tab w:val="left" w:pos="851"/>
          <w:tab w:val="left" w:pos="993"/>
        </w:tabs>
        <w:suppressAutoHyphens/>
        <w:autoSpaceDE w:val="0"/>
        <w:ind w:firstLine="567"/>
        <w:jc w:val="both"/>
        <w:rPr>
          <w:rFonts w:cs="Times New Roman"/>
          <w:szCs w:val="28"/>
        </w:rPr>
      </w:pPr>
      <w:r>
        <w:rPr>
          <w:rFonts w:cs="Times New Roman"/>
          <w:szCs w:val="28"/>
        </w:rPr>
        <w:t xml:space="preserve">- </w:t>
      </w:r>
      <w:r w:rsidR="002F2912" w:rsidRPr="00E5387E">
        <w:rPr>
          <w:rFonts w:cs="Times New Roman"/>
          <w:szCs w:val="28"/>
        </w:rPr>
        <w:t>по письменным обращениям граждан готовит договоры купли-продажи земельных участков.</w:t>
      </w:r>
    </w:p>
    <w:p w:rsidR="002F2912" w:rsidRPr="00E5387E" w:rsidRDefault="002F2912" w:rsidP="00597A45">
      <w:pPr>
        <w:ind w:firstLine="567"/>
        <w:jc w:val="both"/>
        <w:rPr>
          <w:rFonts w:cs="Times New Roman"/>
          <w:szCs w:val="28"/>
        </w:rPr>
      </w:pPr>
      <w:r w:rsidRPr="00E5387E">
        <w:rPr>
          <w:rFonts w:cs="Times New Roman"/>
          <w:szCs w:val="28"/>
        </w:rPr>
        <w:t>4.2. Система организации контроля за исполнением подпрограммы.</w:t>
      </w:r>
    </w:p>
    <w:p w:rsidR="002F2912" w:rsidRPr="00E5387E" w:rsidRDefault="002F2912" w:rsidP="00597A45">
      <w:pPr>
        <w:ind w:firstLine="567"/>
        <w:jc w:val="both"/>
        <w:rPr>
          <w:rFonts w:cs="Times New Roman"/>
          <w:szCs w:val="28"/>
        </w:rPr>
      </w:pPr>
      <w:r w:rsidRPr="00E5387E">
        <w:rPr>
          <w:rFonts w:cs="Times New Roman"/>
          <w:szCs w:val="28"/>
        </w:rPr>
        <w:t>4.2.1. Соадминистраторы подпрограммы (</w:t>
      </w:r>
      <w:r w:rsidR="00597A45">
        <w:rPr>
          <w:rFonts w:cs="Times New Roman"/>
          <w:szCs w:val="28"/>
        </w:rPr>
        <w:t xml:space="preserve">департамент архитектуры и </w:t>
      </w:r>
      <w:r w:rsidR="00597A45" w:rsidRPr="00597A45">
        <w:rPr>
          <w:rFonts w:cs="Times New Roman"/>
          <w:spacing w:val="-4"/>
          <w:szCs w:val="28"/>
        </w:rPr>
        <w:t>градостроительства</w:t>
      </w:r>
      <w:r w:rsidRPr="00597A45">
        <w:rPr>
          <w:rFonts w:cs="Times New Roman"/>
          <w:spacing w:val="-4"/>
          <w:szCs w:val="28"/>
        </w:rPr>
        <w:t xml:space="preserve">, </w:t>
      </w:r>
      <w:r w:rsidR="00597A45" w:rsidRPr="00597A45">
        <w:rPr>
          <w:rFonts w:cs="Times New Roman"/>
          <w:spacing w:val="-4"/>
          <w:szCs w:val="28"/>
        </w:rPr>
        <w:t>к</w:t>
      </w:r>
      <w:r w:rsidRPr="00597A45">
        <w:rPr>
          <w:rFonts w:cs="Times New Roman"/>
          <w:spacing w:val="-4"/>
          <w:szCs w:val="28"/>
        </w:rPr>
        <w:t>омитет по земельным отношениям) ежеквартально, до 01 числа</w:t>
      </w:r>
      <w:r w:rsidRPr="00E5387E">
        <w:rPr>
          <w:rFonts w:cs="Times New Roman"/>
          <w:szCs w:val="28"/>
        </w:rPr>
        <w:t xml:space="preserve"> </w:t>
      </w:r>
      <w:r w:rsidR="00597A45">
        <w:rPr>
          <w:rFonts w:cs="Times New Roman"/>
          <w:szCs w:val="28"/>
        </w:rPr>
        <w:t xml:space="preserve">               </w:t>
      </w:r>
      <w:r w:rsidRPr="00E5387E">
        <w:rPr>
          <w:rFonts w:cs="Times New Roman"/>
          <w:szCs w:val="28"/>
        </w:rPr>
        <w:t>месяца в письменном виде представляют администратору отчет о выполнении мероприятий подпрограммы:</w:t>
      </w:r>
    </w:p>
    <w:p w:rsidR="002F2912" w:rsidRPr="00E5387E" w:rsidRDefault="00597A45" w:rsidP="00597A45">
      <w:pPr>
        <w:widowControl w:val="0"/>
        <w:tabs>
          <w:tab w:val="left" w:pos="851"/>
          <w:tab w:val="left" w:pos="993"/>
        </w:tabs>
        <w:suppressAutoHyphens/>
        <w:autoSpaceDE w:val="0"/>
        <w:ind w:firstLine="567"/>
        <w:jc w:val="both"/>
        <w:rPr>
          <w:rFonts w:cs="Times New Roman"/>
          <w:szCs w:val="28"/>
        </w:rPr>
      </w:pPr>
      <w:r>
        <w:rPr>
          <w:rFonts w:cs="Times New Roman"/>
          <w:szCs w:val="28"/>
        </w:rPr>
        <w:t xml:space="preserve">- </w:t>
      </w:r>
      <w:r w:rsidR="002F2912" w:rsidRPr="00E5387E">
        <w:rPr>
          <w:rFonts w:cs="Times New Roman"/>
          <w:szCs w:val="28"/>
        </w:rPr>
        <w:t xml:space="preserve">департамент архитектуры и градостроительства – представляет </w:t>
      </w:r>
      <w:r w:rsidR="000B0992" w:rsidRPr="00E5387E">
        <w:rPr>
          <w:rFonts w:cs="Times New Roman"/>
          <w:szCs w:val="28"/>
        </w:rPr>
        <w:t>инфор</w:t>
      </w:r>
      <w:r w:rsidR="000B0992">
        <w:rPr>
          <w:rFonts w:cs="Times New Roman"/>
          <w:szCs w:val="28"/>
        </w:rPr>
        <w:t>мацию</w:t>
      </w:r>
      <w:r w:rsidR="002F2912" w:rsidRPr="00E5387E">
        <w:rPr>
          <w:rFonts w:cs="Times New Roman"/>
          <w:szCs w:val="28"/>
        </w:rPr>
        <w:t xml:space="preserve"> о количестве земельных участков, выставленных на торги под вторичную застройку поселков, количестве полученных гражданами разрешений на </w:t>
      </w:r>
      <w:r w:rsidR="00A70505" w:rsidRPr="00E5387E">
        <w:rPr>
          <w:rFonts w:cs="Times New Roman"/>
          <w:szCs w:val="28"/>
        </w:rPr>
        <w:t>строи</w:t>
      </w:r>
      <w:r w:rsidR="00A70505">
        <w:rPr>
          <w:rFonts w:cs="Times New Roman"/>
          <w:szCs w:val="28"/>
        </w:rPr>
        <w:t>т</w:t>
      </w:r>
      <w:r w:rsidR="00A70505" w:rsidRPr="00E5387E">
        <w:rPr>
          <w:rFonts w:cs="Times New Roman"/>
          <w:szCs w:val="28"/>
        </w:rPr>
        <w:t>ельство</w:t>
      </w:r>
      <w:r w:rsidR="002F2912" w:rsidRPr="00E5387E">
        <w:rPr>
          <w:rFonts w:cs="Times New Roman"/>
          <w:szCs w:val="28"/>
        </w:rPr>
        <w:t>;</w:t>
      </w:r>
    </w:p>
    <w:p w:rsidR="002F2912" w:rsidRPr="00E5387E" w:rsidRDefault="00597A45" w:rsidP="00597A45">
      <w:pPr>
        <w:widowControl w:val="0"/>
        <w:tabs>
          <w:tab w:val="left" w:pos="851"/>
          <w:tab w:val="left" w:pos="993"/>
        </w:tabs>
        <w:suppressAutoHyphens/>
        <w:autoSpaceDE w:val="0"/>
        <w:ind w:firstLine="567"/>
        <w:jc w:val="both"/>
        <w:rPr>
          <w:rFonts w:cs="Times New Roman"/>
          <w:szCs w:val="28"/>
        </w:rPr>
      </w:pPr>
      <w:r w:rsidRPr="00597A45">
        <w:rPr>
          <w:rFonts w:cs="Times New Roman"/>
          <w:spacing w:val="-6"/>
          <w:szCs w:val="28"/>
        </w:rPr>
        <w:t xml:space="preserve">- </w:t>
      </w:r>
      <w:r w:rsidR="002F2912" w:rsidRPr="00597A45">
        <w:rPr>
          <w:rFonts w:cs="Times New Roman"/>
          <w:spacing w:val="-6"/>
          <w:szCs w:val="28"/>
        </w:rPr>
        <w:t>комитет по земельным отношениям – представляет информацию</w:t>
      </w:r>
      <w:r w:rsidRPr="00597A45">
        <w:rPr>
          <w:rFonts w:cs="Times New Roman"/>
          <w:spacing w:val="-6"/>
          <w:szCs w:val="28"/>
        </w:rPr>
        <w:t xml:space="preserve"> </w:t>
      </w:r>
      <w:r w:rsidR="002F2912" w:rsidRPr="00597A45">
        <w:rPr>
          <w:rFonts w:cs="Times New Roman"/>
          <w:spacing w:val="-6"/>
          <w:szCs w:val="28"/>
        </w:rPr>
        <w:t>о количестве</w:t>
      </w:r>
      <w:r w:rsidR="002F2912" w:rsidRPr="00E5387E">
        <w:rPr>
          <w:rFonts w:cs="Times New Roman"/>
          <w:szCs w:val="28"/>
        </w:rPr>
        <w:t xml:space="preserve"> заключенных договоров к</w:t>
      </w:r>
      <w:r w:rsidR="002F2912">
        <w:rPr>
          <w:rFonts w:cs="Times New Roman"/>
          <w:szCs w:val="28"/>
        </w:rPr>
        <w:t xml:space="preserve">упли-продажи земельного участка (с указанием </w:t>
      </w:r>
      <w:r w:rsidR="00A70505">
        <w:rPr>
          <w:rFonts w:cs="Times New Roman"/>
          <w:szCs w:val="28"/>
        </w:rPr>
        <w:t>адресного</w:t>
      </w:r>
      <w:r w:rsidR="002F2912">
        <w:rPr>
          <w:rFonts w:cs="Times New Roman"/>
          <w:szCs w:val="28"/>
        </w:rPr>
        <w:t xml:space="preserve"> перечня).</w:t>
      </w:r>
    </w:p>
    <w:p w:rsidR="002F2912" w:rsidRPr="00E5387E" w:rsidRDefault="002F2912" w:rsidP="00597A45">
      <w:pPr>
        <w:ind w:firstLine="567"/>
        <w:jc w:val="both"/>
        <w:rPr>
          <w:rFonts w:cs="Times New Roman"/>
          <w:szCs w:val="28"/>
        </w:rPr>
      </w:pPr>
      <w:r w:rsidRPr="00E5387E">
        <w:rPr>
          <w:rFonts w:cs="Times New Roman"/>
          <w:szCs w:val="28"/>
        </w:rPr>
        <w:t>4.2.2. Администратор подпрограммы ежегодно представляет отчет о ходе реализации подпрограммы Главе города, Думе города для рассмотрения                      на заседании постоянного комитета Думы по городскому хозяйству</w:t>
      </w:r>
      <w:r w:rsidR="00597A45">
        <w:rPr>
          <w:rFonts w:cs="Times New Roman"/>
          <w:szCs w:val="28"/>
        </w:rPr>
        <w:t xml:space="preserve"> </w:t>
      </w:r>
      <w:r w:rsidRPr="00E5387E">
        <w:rPr>
          <w:rFonts w:cs="Times New Roman"/>
          <w:szCs w:val="28"/>
        </w:rPr>
        <w:t>и перспективному развитию города.</w:t>
      </w:r>
    </w:p>
    <w:p w:rsidR="002F2912" w:rsidRPr="00E5387E" w:rsidRDefault="002F2912" w:rsidP="00597A45">
      <w:pPr>
        <w:ind w:firstLine="567"/>
        <w:jc w:val="both"/>
        <w:rPr>
          <w:rFonts w:cs="Times New Roman"/>
          <w:szCs w:val="28"/>
        </w:rPr>
      </w:pPr>
      <w:r w:rsidRPr="00E5387E">
        <w:rPr>
          <w:rFonts w:cs="Times New Roman"/>
          <w:szCs w:val="28"/>
        </w:rPr>
        <w:t>5. Администратор и соадминистраторы программы, каждый в своей части несут ответственность за:</w:t>
      </w:r>
    </w:p>
    <w:p w:rsidR="002F2912" w:rsidRPr="00E5387E" w:rsidRDefault="002F2912" w:rsidP="00597A45">
      <w:pPr>
        <w:ind w:firstLine="567"/>
        <w:jc w:val="both"/>
        <w:rPr>
          <w:rFonts w:cs="Times New Roman"/>
          <w:szCs w:val="28"/>
        </w:rPr>
      </w:pPr>
      <w:r w:rsidRPr="00E5387E">
        <w:rPr>
          <w:rFonts w:cs="Times New Roman"/>
          <w:szCs w:val="28"/>
        </w:rPr>
        <w:t>- своевременное и эффективное использование бюджетных средств;</w:t>
      </w:r>
    </w:p>
    <w:p w:rsidR="002F2912" w:rsidRPr="00E5387E" w:rsidRDefault="002F2912" w:rsidP="00597A45">
      <w:pPr>
        <w:ind w:firstLine="567"/>
        <w:jc w:val="both"/>
        <w:rPr>
          <w:rFonts w:cs="Times New Roman"/>
          <w:szCs w:val="28"/>
        </w:rPr>
      </w:pPr>
      <w:r w:rsidRPr="00E5387E">
        <w:rPr>
          <w:rFonts w:cs="Times New Roman"/>
          <w:szCs w:val="28"/>
        </w:rPr>
        <w:t xml:space="preserve">- качественное выполнение реализуемых мероприятий муниципальной </w:t>
      </w:r>
      <w:r w:rsidR="00597A45">
        <w:rPr>
          <w:rFonts w:cs="Times New Roman"/>
          <w:szCs w:val="28"/>
        </w:rPr>
        <w:t xml:space="preserve">                  </w:t>
      </w:r>
      <w:r w:rsidRPr="00E5387E">
        <w:rPr>
          <w:rFonts w:cs="Times New Roman"/>
          <w:szCs w:val="28"/>
        </w:rPr>
        <w:t>программы;</w:t>
      </w:r>
    </w:p>
    <w:p w:rsidR="002F2912" w:rsidRPr="00E5387E" w:rsidRDefault="002F2912" w:rsidP="00597A45">
      <w:pPr>
        <w:ind w:firstLine="567"/>
        <w:jc w:val="both"/>
        <w:rPr>
          <w:rFonts w:cs="Times New Roman"/>
          <w:szCs w:val="28"/>
        </w:rPr>
      </w:pPr>
      <w:r w:rsidRPr="00E5387E">
        <w:rPr>
          <w:rFonts w:cs="Times New Roman"/>
          <w:szCs w:val="28"/>
        </w:rPr>
        <w:t xml:space="preserve">- достижение показателей результатов реализации муниципальной </w:t>
      </w:r>
      <w:r w:rsidR="00597A45">
        <w:rPr>
          <w:rFonts w:cs="Times New Roman"/>
          <w:szCs w:val="28"/>
        </w:rPr>
        <w:t xml:space="preserve">                        </w:t>
      </w:r>
      <w:r w:rsidRPr="00E5387E">
        <w:rPr>
          <w:rFonts w:cs="Times New Roman"/>
          <w:szCs w:val="28"/>
        </w:rPr>
        <w:t>программы, как по годам ее реализации, так и в целом за весь период реализации программы;</w:t>
      </w:r>
    </w:p>
    <w:p w:rsidR="002F2912" w:rsidRPr="00E5387E" w:rsidRDefault="002F2912" w:rsidP="00597A45">
      <w:pPr>
        <w:ind w:firstLine="567"/>
        <w:jc w:val="both"/>
        <w:rPr>
          <w:rFonts w:cs="Times New Roman"/>
          <w:szCs w:val="28"/>
        </w:rPr>
      </w:pPr>
      <w:r w:rsidRPr="00E5387E">
        <w:rPr>
          <w:rFonts w:cs="Times New Roman"/>
          <w:szCs w:val="28"/>
        </w:rPr>
        <w:t>- соблюдение сроков предоставления и качества подготовки отчетов              об исполнении муниципальной программы</w:t>
      </w:r>
      <w:r w:rsidR="00597A45">
        <w:rPr>
          <w:rFonts w:cs="Times New Roman"/>
          <w:szCs w:val="28"/>
        </w:rPr>
        <w:t>.</w:t>
      </w:r>
    </w:p>
    <w:p w:rsidR="002F2912" w:rsidRPr="00E5387E" w:rsidRDefault="002F2912" w:rsidP="00597A45">
      <w:pPr>
        <w:ind w:firstLine="567"/>
        <w:jc w:val="both"/>
        <w:rPr>
          <w:rFonts w:cs="Times New Roman"/>
          <w:szCs w:val="28"/>
        </w:rPr>
      </w:pPr>
      <w:r w:rsidRPr="00E5387E">
        <w:rPr>
          <w:rFonts w:cs="Times New Roman"/>
          <w:szCs w:val="28"/>
        </w:rPr>
        <w:t xml:space="preserve">6. Администратор муниципальной программы (департамент городского </w:t>
      </w:r>
      <w:r w:rsidR="00597A45">
        <w:rPr>
          <w:rFonts w:cs="Times New Roman"/>
          <w:szCs w:val="28"/>
        </w:rPr>
        <w:t xml:space="preserve">               </w:t>
      </w:r>
      <w:r w:rsidRPr="00E5387E">
        <w:rPr>
          <w:rFonts w:cs="Times New Roman"/>
          <w:szCs w:val="28"/>
        </w:rPr>
        <w:t>хозяйства):</w:t>
      </w:r>
    </w:p>
    <w:p w:rsidR="002F2912" w:rsidRPr="00E5387E" w:rsidRDefault="002F2912" w:rsidP="00597A45">
      <w:pPr>
        <w:ind w:firstLine="567"/>
        <w:jc w:val="both"/>
        <w:rPr>
          <w:rFonts w:cs="Times New Roman"/>
          <w:szCs w:val="28"/>
        </w:rPr>
      </w:pPr>
      <w:r w:rsidRPr="00E5387E">
        <w:rPr>
          <w:rFonts w:cs="Times New Roman"/>
          <w:szCs w:val="28"/>
        </w:rPr>
        <w:t xml:space="preserve">- осуществляет контроль за достижением установленных целей и задач </w:t>
      </w:r>
      <w:r w:rsidR="00597A45">
        <w:rPr>
          <w:rFonts w:cs="Times New Roman"/>
          <w:szCs w:val="28"/>
        </w:rPr>
        <w:t xml:space="preserve">                 </w:t>
      </w:r>
      <w:r w:rsidRPr="00E5387E">
        <w:rPr>
          <w:rFonts w:cs="Times New Roman"/>
          <w:szCs w:val="28"/>
        </w:rPr>
        <w:t>муниципальной программы;</w:t>
      </w:r>
    </w:p>
    <w:p w:rsidR="002F2912" w:rsidRPr="00E5387E" w:rsidRDefault="00597A45" w:rsidP="00597A45">
      <w:pPr>
        <w:ind w:firstLine="567"/>
        <w:jc w:val="both"/>
        <w:rPr>
          <w:rFonts w:cs="Times New Roman"/>
          <w:szCs w:val="28"/>
        </w:rPr>
      </w:pPr>
      <w:r>
        <w:rPr>
          <w:rFonts w:cs="Times New Roman"/>
          <w:szCs w:val="28"/>
        </w:rPr>
        <w:t xml:space="preserve">- </w:t>
      </w:r>
      <w:r w:rsidR="002F2912" w:rsidRPr="00E5387E">
        <w:rPr>
          <w:rFonts w:cs="Times New Roman"/>
          <w:szCs w:val="28"/>
        </w:rPr>
        <w:t>готовит проекты постановлений о внесении изменений в муниципальную программу в установленный срок;</w:t>
      </w:r>
    </w:p>
    <w:p w:rsidR="002F2912" w:rsidRPr="00E5387E" w:rsidRDefault="002F2912" w:rsidP="00597A45">
      <w:pPr>
        <w:ind w:firstLine="567"/>
        <w:jc w:val="both"/>
        <w:rPr>
          <w:rFonts w:cs="Times New Roman"/>
          <w:szCs w:val="28"/>
        </w:rPr>
      </w:pPr>
      <w:r w:rsidRPr="00E5387E">
        <w:rPr>
          <w:rFonts w:cs="Times New Roman"/>
          <w:szCs w:val="28"/>
        </w:rPr>
        <w:t xml:space="preserve">- готовит и предоставляет в департамент финансов Администрации города не позднее 12 числа месяца, следующего за отчетным кварталом, информацию </w:t>
      </w:r>
      <w:r w:rsidR="00597A45">
        <w:rPr>
          <w:rFonts w:cs="Times New Roman"/>
          <w:szCs w:val="28"/>
        </w:rPr>
        <w:t xml:space="preserve">                  </w:t>
      </w:r>
      <w:r w:rsidRPr="00597A45">
        <w:rPr>
          <w:rFonts w:cs="Times New Roman"/>
          <w:spacing w:val="-4"/>
          <w:szCs w:val="28"/>
        </w:rPr>
        <w:t>о реализации муниципальной программы по состоянию на 01 июля, на 01 октября</w:t>
      </w:r>
      <w:r w:rsidRPr="00E5387E">
        <w:rPr>
          <w:rFonts w:cs="Times New Roman"/>
          <w:szCs w:val="28"/>
        </w:rPr>
        <w:t xml:space="preserve"> текущего года;</w:t>
      </w:r>
    </w:p>
    <w:p w:rsidR="002F2912" w:rsidRPr="00E5387E" w:rsidRDefault="002F2912" w:rsidP="00597A45">
      <w:pPr>
        <w:ind w:firstLine="567"/>
        <w:jc w:val="both"/>
        <w:rPr>
          <w:rFonts w:cs="Times New Roman"/>
          <w:szCs w:val="28"/>
        </w:rPr>
      </w:pPr>
      <w:r w:rsidRPr="00E5387E">
        <w:rPr>
          <w:rFonts w:cs="Times New Roman"/>
          <w:szCs w:val="28"/>
        </w:rPr>
        <w:t xml:space="preserve">- готовит и представляет в департамент финансов Администрации города </w:t>
      </w:r>
      <w:r w:rsidR="00597A45">
        <w:rPr>
          <w:rFonts w:cs="Times New Roman"/>
          <w:szCs w:val="28"/>
        </w:rPr>
        <w:t xml:space="preserve">        </w:t>
      </w:r>
      <w:r w:rsidRPr="00E5387E">
        <w:rPr>
          <w:rFonts w:cs="Times New Roman"/>
          <w:szCs w:val="28"/>
        </w:rPr>
        <w:t>до 05 февраля</w:t>
      </w:r>
      <w:r w:rsidR="002564E3">
        <w:rPr>
          <w:rFonts w:cs="Times New Roman"/>
          <w:szCs w:val="28"/>
        </w:rPr>
        <w:t xml:space="preserve"> года</w:t>
      </w:r>
      <w:r w:rsidRPr="00E5387E">
        <w:rPr>
          <w:rFonts w:cs="Times New Roman"/>
          <w:szCs w:val="28"/>
        </w:rPr>
        <w:t>, следующего</w:t>
      </w:r>
      <w:r w:rsidR="00597A45">
        <w:rPr>
          <w:rFonts w:cs="Times New Roman"/>
          <w:szCs w:val="28"/>
        </w:rPr>
        <w:t xml:space="preserve"> за отчетным финансовым годом, </w:t>
      </w:r>
      <w:r w:rsidRPr="00E5387E">
        <w:rPr>
          <w:rFonts w:cs="Times New Roman"/>
          <w:szCs w:val="28"/>
        </w:rPr>
        <w:t>годовой отч</w:t>
      </w:r>
      <w:r w:rsidR="00597A45">
        <w:rPr>
          <w:rFonts w:cs="Times New Roman"/>
          <w:szCs w:val="28"/>
        </w:rPr>
        <w:t>е</w:t>
      </w:r>
      <w:r w:rsidRPr="00E5387E">
        <w:rPr>
          <w:rFonts w:cs="Times New Roman"/>
          <w:szCs w:val="28"/>
        </w:rPr>
        <w:t xml:space="preserve">т </w:t>
      </w:r>
      <w:r w:rsidR="00597A45">
        <w:rPr>
          <w:rFonts w:cs="Times New Roman"/>
          <w:szCs w:val="28"/>
        </w:rPr>
        <w:t xml:space="preserve">                        </w:t>
      </w:r>
      <w:r w:rsidRPr="00E5387E">
        <w:rPr>
          <w:rFonts w:cs="Times New Roman"/>
          <w:szCs w:val="28"/>
        </w:rPr>
        <w:t>об исполнении муниципальной программы по форме, утвержденной постановлением Администрации города от 17.07.2013 № 5159</w:t>
      </w:r>
      <w:r w:rsidR="00597A45">
        <w:rPr>
          <w:rFonts w:cs="Times New Roman"/>
          <w:szCs w:val="28"/>
        </w:rPr>
        <w:t xml:space="preserve"> </w:t>
      </w:r>
      <w:r w:rsidRPr="00E5387E">
        <w:rPr>
          <w:rFonts w:cs="Times New Roman"/>
          <w:szCs w:val="28"/>
        </w:rPr>
        <w:t>«Об утверждении Поряд</w:t>
      </w:r>
      <w:r w:rsidRPr="00E5387E">
        <w:rPr>
          <w:rFonts w:cs="Times New Roman"/>
          <w:szCs w:val="28"/>
        </w:rPr>
        <w:lastRenderedPageBreak/>
        <w:t xml:space="preserve">ка принятия решений о разработке, формирования и реализации муниципальных программ городского округа город Сургут»;   </w:t>
      </w:r>
    </w:p>
    <w:p w:rsidR="002F2912" w:rsidRPr="00E5387E" w:rsidRDefault="002F2912" w:rsidP="00597A45">
      <w:pPr>
        <w:ind w:firstLine="567"/>
        <w:jc w:val="both"/>
        <w:rPr>
          <w:rFonts w:cs="Times New Roman"/>
          <w:szCs w:val="28"/>
        </w:rPr>
      </w:pPr>
      <w:r w:rsidRPr="00E5387E">
        <w:rPr>
          <w:rFonts w:cs="Times New Roman"/>
          <w:szCs w:val="28"/>
        </w:rPr>
        <w:t xml:space="preserve">-  организует освещение целей и порядка реализации программы в средствах массовой информации и на официальном портале Администрации города </w:t>
      </w:r>
      <w:r w:rsidR="00597A45">
        <w:rPr>
          <w:rFonts w:cs="Times New Roman"/>
          <w:szCs w:val="28"/>
        </w:rPr>
        <w:t xml:space="preserve">                  </w:t>
      </w:r>
      <w:r w:rsidRPr="00E5387E">
        <w:rPr>
          <w:rFonts w:cs="Times New Roman"/>
          <w:szCs w:val="28"/>
        </w:rPr>
        <w:t>Сургута.</w:t>
      </w:r>
    </w:p>
    <w:p w:rsidR="002F2912" w:rsidRPr="00E5387E" w:rsidRDefault="002F2912" w:rsidP="00597A45">
      <w:pPr>
        <w:ind w:firstLine="567"/>
        <w:jc w:val="both"/>
        <w:rPr>
          <w:rFonts w:cs="Times New Roman"/>
          <w:szCs w:val="28"/>
        </w:rPr>
      </w:pPr>
      <w:r w:rsidRPr="00E5387E">
        <w:rPr>
          <w:rFonts w:cs="Times New Roman"/>
          <w:szCs w:val="28"/>
        </w:rPr>
        <w:t xml:space="preserve">7. Соадминистраторы муниципальной программы в случае внесения </w:t>
      </w:r>
      <w:r w:rsidR="00597A45">
        <w:rPr>
          <w:rFonts w:cs="Times New Roman"/>
          <w:szCs w:val="28"/>
        </w:rPr>
        <w:t xml:space="preserve">                         </w:t>
      </w:r>
      <w:r w:rsidRPr="00E5387E">
        <w:rPr>
          <w:rFonts w:cs="Times New Roman"/>
          <w:szCs w:val="28"/>
        </w:rPr>
        <w:t>изменений в муниципальную программу путем внесения изменений в муниципальный правовой акт об утв</w:t>
      </w:r>
      <w:r w:rsidR="00AD3243">
        <w:rPr>
          <w:rFonts w:cs="Times New Roman"/>
          <w:szCs w:val="28"/>
        </w:rPr>
        <w:t>ерждении программы предоставляют</w:t>
      </w:r>
      <w:r w:rsidRPr="00E5387E">
        <w:rPr>
          <w:rFonts w:cs="Times New Roman"/>
          <w:szCs w:val="28"/>
        </w:rPr>
        <w:t xml:space="preserve"> администратору программы информацию:</w:t>
      </w:r>
    </w:p>
    <w:p w:rsidR="002F2912" w:rsidRPr="00E5387E" w:rsidRDefault="002F2912" w:rsidP="00597A45">
      <w:pPr>
        <w:ind w:firstLine="567"/>
        <w:jc w:val="both"/>
        <w:rPr>
          <w:rFonts w:cs="Times New Roman"/>
          <w:szCs w:val="28"/>
        </w:rPr>
      </w:pPr>
      <w:r w:rsidRPr="00E5387E">
        <w:rPr>
          <w:rFonts w:cs="Times New Roman"/>
          <w:szCs w:val="28"/>
        </w:rPr>
        <w:t>- по основа</w:t>
      </w:r>
      <w:r w:rsidR="00597A45">
        <w:rPr>
          <w:rFonts w:cs="Times New Roman"/>
          <w:szCs w:val="28"/>
        </w:rPr>
        <w:t xml:space="preserve">ниям, указанным в подпункте 8.1.1 пункта 8.1 </w:t>
      </w:r>
      <w:r w:rsidR="00706EF0">
        <w:rPr>
          <w:rFonts w:cs="Times New Roman"/>
          <w:szCs w:val="28"/>
        </w:rPr>
        <w:t>п</w:t>
      </w:r>
      <w:r w:rsidRPr="00E5387E">
        <w:rPr>
          <w:rFonts w:cs="Times New Roman"/>
          <w:szCs w:val="28"/>
        </w:rPr>
        <w:t xml:space="preserve">орядка, </w:t>
      </w:r>
      <w:r w:rsidR="00597A45">
        <w:rPr>
          <w:rFonts w:cs="Times New Roman"/>
          <w:szCs w:val="28"/>
        </w:rPr>
        <w:t xml:space="preserve">                      </w:t>
      </w:r>
      <w:r w:rsidRPr="00E5387E">
        <w:rPr>
          <w:rFonts w:cs="Times New Roman"/>
          <w:szCs w:val="28"/>
        </w:rPr>
        <w:t xml:space="preserve">утвержденного постановлением Администрации города от 17.07.2013 № 5159 «Об утверждении порядка, принятия решений о разработке, формирования </w:t>
      </w:r>
      <w:r w:rsidR="00597A45">
        <w:rPr>
          <w:rFonts w:cs="Times New Roman"/>
          <w:szCs w:val="28"/>
        </w:rPr>
        <w:t xml:space="preserve">                       </w:t>
      </w:r>
      <w:r w:rsidRPr="00E5387E">
        <w:rPr>
          <w:rFonts w:cs="Times New Roman"/>
          <w:szCs w:val="28"/>
        </w:rPr>
        <w:t xml:space="preserve">и реализации муниципальных программ городского округа город Сургут» </w:t>
      </w:r>
      <w:r w:rsidR="00597A45">
        <w:rPr>
          <w:rFonts w:cs="Times New Roman"/>
          <w:szCs w:val="28"/>
        </w:rPr>
        <w:t xml:space="preserve">                     </w:t>
      </w:r>
      <w:r w:rsidR="00706EF0">
        <w:rPr>
          <w:rFonts w:cs="Times New Roman"/>
          <w:szCs w:val="28"/>
        </w:rPr>
        <w:t xml:space="preserve">(далее – порядок) </w:t>
      </w:r>
      <w:r w:rsidRPr="00E5387E">
        <w:rPr>
          <w:rFonts w:cs="Times New Roman"/>
          <w:szCs w:val="28"/>
        </w:rPr>
        <w:t>в течение пяти рабочих дней со дня принятия решения Думы города о внесении изменений в бюджет города;</w:t>
      </w:r>
    </w:p>
    <w:p w:rsidR="002F2912" w:rsidRPr="00E5387E" w:rsidRDefault="002F2912" w:rsidP="00597A45">
      <w:pPr>
        <w:ind w:firstLine="567"/>
        <w:jc w:val="both"/>
        <w:rPr>
          <w:rFonts w:cs="Times New Roman"/>
          <w:szCs w:val="28"/>
        </w:rPr>
      </w:pPr>
      <w:r w:rsidRPr="00E5387E">
        <w:rPr>
          <w:rFonts w:cs="Times New Roman"/>
          <w:szCs w:val="28"/>
        </w:rPr>
        <w:t>-</w:t>
      </w:r>
      <w:r w:rsidRPr="00E5387E">
        <w:t xml:space="preserve"> </w:t>
      </w:r>
      <w:r w:rsidRPr="00E5387E">
        <w:rPr>
          <w:rFonts w:cs="Times New Roman"/>
          <w:szCs w:val="28"/>
        </w:rPr>
        <w:t>по основаниям, указанным в п</w:t>
      </w:r>
      <w:r w:rsidR="00597A45">
        <w:rPr>
          <w:rFonts w:cs="Times New Roman"/>
          <w:szCs w:val="28"/>
        </w:rPr>
        <w:t>одп</w:t>
      </w:r>
      <w:r w:rsidRPr="00E5387E">
        <w:rPr>
          <w:rFonts w:cs="Times New Roman"/>
          <w:szCs w:val="28"/>
        </w:rPr>
        <w:t xml:space="preserve">ункте 8.1.2 </w:t>
      </w:r>
      <w:r w:rsidR="00597A45">
        <w:rPr>
          <w:rFonts w:cs="Times New Roman"/>
          <w:szCs w:val="28"/>
        </w:rPr>
        <w:t xml:space="preserve">пункта 8.1 </w:t>
      </w:r>
      <w:r w:rsidR="00706EF0">
        <w:rPr>
          <w:rFonts w:cs="Times New Roman"/>
          <w:szCs w:val="28"/>
        </w:rPr>
        <w:t>п</w:t>
      </w:r>
      <w:r w:rsidRPr="00E5387E">
        <w:rPr>
          <w:rFonts w:cs="Times New Roman"/>
          <w:szCs w:val="28"/>
        </w:rPr>
        <w:t xml:space="preserve">орядка в срок не позднее, чем за </w:t>
      </w:r>
      <w:r w:rsidR="00597A45">
        <w:rPr>
          <w:rFonts w:cs="Times New Roman"/>
          <w:szCs w:val="28"/>
        </w:rPr>
        <w:t>десять</w:t>
      </w:r>
      <w:r w:rsidRPr="00E5387E">
        <w:rPr>
          <w:rFonts w:cs="Times New Roman"/>
          <w:szCs w:val="28"/>
        </w:rPr>
        <w:t xml:space="preserve"> рабоч</w:t>
      </w:r>
      <w:r w:rsidR="00597A45">
        <w:rPr>
          <w:rFonts w:cs="Times New Roman"/>
          <w:szCs w:val="28"/>
        </w:rPr>
        <w:t xml:space="preserve">их дней до </w:t>
      </w:r>
      <w:r w:rsidR="005925AC">
        <w:rPr>
          <w:rFonts w:cs="Times New Roman"/>
          <w:szCs w:val="28"/>
        </w:rPr>
        <w:t>даты,</w:t>
      </w:r>
      <w:r w:rsidR="00597A45">
        <w:rPr>
          <w:rFonts w:cs="Times New Roman"/>
          <w:szCs w:val="28"/>
        </w:rPr>
        <w:t xml:space="preserve"> установленной </w:t>
      </w:r>
      <w:r w:rsidRPr="00E5387E">
        <w:rPr>
          <w:rFonts w:cs="Times New Roman"/>
          <w:szCs w:val="28"/>
        </w:rPr>
        <w:t xml:space="preserve">муниципальным правовым актом «Об утверждении сроков составления проекта бюджета городского округа город Сургут на </w:t>
      </w:r>
      <w:r w:rsidR="005925AC" w:rsidRPr="00E5387E">
        <w:rPr>
          <w:rFonts w:cs="Times New Roman"/>
          <w:szCs w:val="28"/>
        </w:rPr>
        <w:t xml:space="preserve">очередной </w:t>
      </w:r>
      <w:r w:rsidR="005925AC">
        <w:rPr>
          <w:rFonts w:cs="Times New Roman"/>
          <w:szCs w:val="28"/>
        </w:rPr>
        <w:t>финансовый</w:t>
      </w:r>
      <w:r w:rsidRPr="00E5387E">
        <w:rPr>
          <w:rFonts w:cs="Times New Roman"/>
          <w:szCs w:val="28"/>
        </w:rPr>
        <w:t xml:space="preserve"> год и плановый период» д</w:t>
      </w:r>
      <w:r w:rsidR="005925AC">
        <w:rPr>
          <w:rFonts w:cs="Times New Roman"/>
          <w:szCs w:val="28"/>
        </w:rPr>
        <w:t xml:space="preserve">ля администратора муниципальной </w:t>
      </w:r>
      <w:r w:rsidRPr="00E5387E">
        <w:rPr>
          <w:rFonts w:cs="Times New Roman"/>
          <w:szCs w:val="28"/>
        </w:rPr>
        <w:t xml:space="preserve">программы; </w:t>
      </w:r>
    </w:p>
    <w:p w:rsidR="002F2912" w:rsidRPr="00E5387E" w:rsidRDefault="002F2912" w:rsidP="00597A45">
      <w:pPr>
        <w:ind w:firstLine="567"/>
        <w:jc w:val="both"/>
        <w:rPr>
          <w:rFonts w:cs="Times New Roman"/>
          <w:szCs w:val="28"/>
        </w:rPr>
      </w:pPr>
      <w:r w:rsidRPr="00597A45">
        <w:rPr>
          <w:rFonts w:cs="Times New Roman"/>
          <w:spacing w:val="-6"/>
          <w:szCs w:val="28"/>
        </w:rPr>
        <w:t>- по основаниям, указанным в п</w:t>
      </w:r>
      <w:r w:rsidR="00597A45" w:rsidRPr="00597A45">
        <w:rPr>
          <w:rFonts w:cs="Times New Roman"/>
          <w:spacing w:val="-6"/>
          <w:szCs w:val="28"/>
        </w:rPr>
        <w:t>одп</w:t>
      </w:r>
      <w:r w:rsidRPr="00597A45">
        <w:rPr>
          <w:rFonts w:cs="Times New Roman"/>
          <w:spacing w:val="-6"/>
          <w:szCs w:val="28"/>
        </w:rPr>
        <w:t xml:space="preserve">ункте 8.1.3 </w:t>
      </w:r>
      <w:r w:rsidR="00597A45" w:rsidRPr="00597A45">
        <w:rPr>
          <w:rFonts w:cs="Times New Roman"/>
          <w:spacing w:val="-6"/>
          <w:szCs w:val="28"/>
        </w:rPr>
        <w:t xml:space="preserve">пункта 8.1 </w:t>
      </w:r>
      <w:r w:rsidR="00706EF0">
        <w:rPr>
          <w:rFonts w:cs="Times New Roman"/>
          <w:spacing w:val="-6"/>
          <w:szCs w:val="28"/>
        </w:rPr>
        <w:t>п</w:t>
      </w:r>
      <w:r w:rsidRPr="00597A45">
        <w:rPr>
          <w:rFonts w:cs="Times New Roman"/>
          <w:spacing w:val="-6"/>
          <w:szCs w:val="28"/>
        </w:rPr>
        <w:t xml:space="preserve">орядка </w:t>
      </w:r>
      <w:r w:rsidR="00597A45" w:rsidRPr="00597A45">
        <w:rPr>
          <w:rFonts w:cs="Times New Roman"/>
          <w:spacing w:val="-6"/>
          <w:szCs w:val="28"/>
        </w:rPr>
        <w:t>–</w:t>
      </w:r>
      <w:r w:rsidRPr="00597A45">
        <w:rPr>
          <w:rFonts w:cs="Times New Roman"/>
          <w:spacing w:val="-6"/>
          <w:szCs w:val="28"/>
        </w:rPr>
        <w:t xml:space="preserve"> в течение</w:t>
      </w:r>
      <w:r w:rsidRPr="00E5387E">
        <w:rPr>
          <w:rFonts w:cs="Times New Roman"/>
          <w:szCs w:val="28"/>
        </w:rPr>
        <w:t xml:space="preserve"> пяти рабочих дней со дня вступления в силу соответствующего правового акта</w:t>
      </w:r>
      <w:r w:rsidR="00597A45">
        <w:rPr>
          <w:rFonts w:cs="Times New Roman"/>
          <w:szCs w:val="28"/>
        </w:rPr>
        <w:t>;</w:t>
      </w:r>
    </w:p>
    <w:p w:rsidR="002F2912" w:rsidRPr="00E5387E" w:rsidRDefault="002F2912" w:rsidP="00597A45">
      <w:pPr>
        <w:ind w:firstLine="567"/>
        <w:jc w:val="both"/>
        <w:rPr>
          <w:rFonts w:cs="Times New Roman"/>
          <w:szCs w:val="28"/>
        </w:rPr>
      </w:pPr>
      <w:r w:rsidRPr="00597A45">
        <w:rPr>
          <w:rFonts w:cs="Times New Roman"/>
          <w:spacing w:val="-4"/>
          <w:szCs w:val="28"/>
        </w:rPr>
        <w:t>- по основаниям, указанным в п</w:t>
      </w:r>
      <w:r w:rsidR="00597A45" w:rsidRPr="00597A45">
        <w:rPr>
          <w:rFonts w:cs="Times New Roman"/>
          <w:spacing w:val="-4"/>
          <w:szCs w:val="28"/>
        </w:rPr>
        <w:t>одпункте 8.1.5 пункта 8.1</w:t>
      </w:r>
      <w:r w:rsidRPr="00597A45">
        <w:rPr>
          <w:rFonts w:cs="Times New Roman"/>
          <w:spacing w:val="-4"/>
          <w:szCs w:val="28"/>
        </w:rPr>
        <w:t xml:space="preserve"> </w:t>
      </w:r>
      <w:r w:rsidR="00706EF0">
        <w:rPr>
          <w:rFonts w:cs="Times New Roman"/>
          <w:spacing w:val="-4"/>
          <w:szCs w:val="28"/>
        </w:rPr>
        <w:t>п</w:t>
      </w:r>
      <w:r w:rsidRPr="00597A45">
        <w:rPr>
          <w:rFonts w:cs="Times New Roman"/>
          <w:spacing w:val="-4"/>
          <w:szCs w:val="28"/>
        </w:rPr>
        <w:t xml:space="preserve">орядка </w:t>
      </w:r>
      <w:r w:rsidR="00597A45" w:rsidRPr="00597A45">
        <w:rPr>
          <w:rFonts w:cs="Times New Roman"/>
          <w:spacing w:val="-4"/>
          <w:szCs w:val="28"/>
        </w:rPr>
        <w:t>–</w:t>
      </w:r>
      <w:r w:rsidRPr="00597A45">
        <w:rPr>
          <w:rFonts w:cs="Times New Roman"/>
          <w:spacing w:val="-4"/>
          <w:szCs w:val="28"/>
        </w:rPr>
        <w:t xml:space="preserve"> в течение</w:t>
      </w:r>
      <w:r w:rsidRPr="00E5387E">
        <w:rPr>
          <w:rFonts w:cs="Times New Roman"/>
          <w:szCs w:val="28"/>
        </w:rPr>
        <w:t xml:space="preserve"> пяти рабочих дней со дня возникновения необходимости внесения изменений.</w:t>
      </w:r>
    </w:p>
    <w:p w:rsidR="002F2912" w:rsidRPr="00E5387E" w:rsidRDefault="002F2912" w:rsidP="00597A45">
      <w:pPr>
        <w:ind w:firstLine="567"/>
        <w:jc w:val="both"/>
        <w:rPr>
          <w:rFonts w:cs="Times New Roman"/>
          <w:szCs w:val="28"/>
        </w:rPr>
      </w:pPr>
      <w:r w:rsidRPr="00E5387E">
        <w:rPr>
          <w:rFonts w:cs="Times New Roman"/>
          <w:szCs w:val="28"/>
        </w:rPr>
        <w:t>8. Соадминистраторы предоставляют информацию</w:t>
      </w:r>
      <w:r w:rsidRPr="00E5387E">
        <w:t xml:space="preserve"> </w:t>
      </w:r>
      <w:r w:rsidRPr="00E5387E">
        <w:rPr>
          <w:rFonts w:cs="Times New Roman"/>
          <w:szCs w:val="28"/>
        </w:rPr>
        <w:t xml:space="preserve">администратору </w:t>
      </w:r>
      <w:r w:rsidR="00597A45">
        <w:rPr>
          <w:rFonts w:cs="Times New Roman"/>
          <w:szCs w:val="28"/>
        </w:rPr>
        <w:t xml:space="preserve">                      </w:t>
      </w:r>
      <w:r w:rsidRPr="00E5387E">
        <w:rPr>
          <w:rFonts w:cs="Times New Roman"/>
          <w:szCs w:val="28"/>
        </w:rPr>
        <w:t xml:space="preserve">программы об исполнении мероприятий программы и показателей результатов реализации программы согласно постановлению Администрации города </w:t>
      </w:r>
      <w:r w:rsidR="00597A45">
        <w:rPr>
          <w:rFonts w:cs="Times New Roman"/>
          <w:szCs w:val="28"/>
        </w:rPr>
        <w:t xml:space="preserve">                         </w:t>
      </w:r>
      <w:r w:rsidRPr="00E5387E">
        <w:rPr>
          <w:rFonts w:cs="Times New Roman"/>
          <w:szCs w:val="28"/>
        </w:rPr>
        <w:t>от 17.07.2013 № 5159 «Об утверждении порядка, принятия решений о разработке, формирования и реализации муниципальных программ городского округа город Сургут», непосредственно связанной с их деятельностью.</w:t>
      </w:r>
    </w:p>
    <w:p w:rsidR="002F2912" w:rsidRPr="00E5387E" w:rsidRDefault="002F2912" w:rsidP="00597A45">
      <w:pPr>
        <w:ind w:firstLine="567"/>
        <w:jc w:val="both"/>
        <w:rPr>
          <w:rFonts w:cs="Times New Roman"/>
          <w:szCs w:val="28"/>
        </w:rPr>
      </w:pPr>
      <w:r w:rsidRPr="00597A45">
        <w:rPr>
          <w:rFonts w:cs="Times New Roman"/>
          <w:spacing w:val="-4"/>
          <w:szCs w:val="28"/>
        </w:rPr>
        <w:t>9. Ответственные лица за реализацию муниципальной программы назначаются приказами администратора и соадминистраторов с учетом замены на период</w:t>
      </w:r>
      <w:r w:rsidRPr="00E5387E">
        <w:rPr>
          <w:rFonts w:cs="Times New Roman"/>
          <w:szCs w:val="28"/>
        </w:rPr>
        <w:t xml:space="preserve"> отсутствия.</w:t>
      </w:r>
    </w:p>
    <w:p w:rsidR="002F2912" w:rsidRPr="00E5387E" w:rsidRDefault="002F2912" w:rsidP="002F2912">
      <w:pPr>
        <w:ind w:firstLine="567"/>
        <w:jc w:val="both"/>
        <w:rPr>
          <w:rFonts w:cs="Times New Roman"/>
          <w:szCs w:val="28"/>
        </w:rPr>
      </w:pPr>
    </w:p>
    <w:p w:rsidR="002F2912" w:rsidRPr="00E5387E" w:rsidRDefault="002F2912" w:rsidP="002F2912">
      <w:pPr>
        <w:ind w:firstLine="567"/>
        <w:jc w:val="both"/>
        <w:rPr>
          <w:rFonts w:cs="Times New Roman"/>
          <w:szCs w:val="28"/>
        </w:rPr>
      </w:pPr>
    </w:p>
    <w:p w:rsidR="002F2912" w:rsidRPr="00E5387E" w:rsidRDefault="002F2912" w:rsidP="002F2912">
      <w:pPr>
        <w:ind w:firstLine="567"/>
        <w:jc w:val="both"/>
        <w:rPr>
          <w:rFonts w:cs="Times New Roman"/>
          <w:szCs w:val="28"/>
        </w:rPr>
      </w:pPr>
    </w:p>
    <w:p w:rsidR="002F2912" w:rsidRPr="00E5387E" w:rsidRDefault="002F2912" w:rsidP="002F2912">
      <w:pPr>
        <w:ind w:firstLine="567"/>
        <w:jc w:val="both"/>
        <w:rPr>
          <w:rFonts w:cs="Times New Roman"/>
          <w:szCs w:val="28"/>
        </w:rPr>
      </w:pPr>
    </w:p>
    <w:p w:rsidR="002F2912" w:rsidRPr="00E5387E" w:rsidRDefault="002F2912" w:rsidP="002F2912">
      <w:pPr>
        <w:ind w:firstLine="567"/>
        <w:jc w:val="both"/>
        <w:rPr>
          <w:rFonts w:cs="Times New Roman"/>
          <w:szCs w:val="28"/>
        </w:rPr>
      </w:pPr>
    </w:p>
    <w:p w:rsidR="002F2912" w:rsidRPr="00E5387E" w:rsidRDefault="002F2912" w:rsidP="002F2912">
      <w:pPr>
        <w:ind w:firstLine="567"/>
        <w:jc w:val="both"/>
        <w:rPr>
          <w:rFonts w:cs="Times New Roman"/>
          <w:szCs w:val="28"/>
        </w:rPr>
      </w:pPr>
    </w:p>
    <w:p w:rsidR="002F2912" w:rsidRPr="00E5387E" w:rsidRDefault="002F2912" w:rsidP="002F2912">
      <w:pPr>
        <w:ind w:firstLine="567"/>
        <w:jc w:val="both"/>
        <w:rPr>
          <w:rFonts w:cs="Times New Roman"/>
          <w:szCs w:val="28"/>
        </w:rPr>
      </w:pPr>
    </w:p>
    <w:p w:rsidR="002F2912" w:rsidRPr="00E5387E" w:rsidRDefault="002F2912" w:rsidP="002F2912">
      <w:pPr>
        <w:ind w:firstLine="567"/>
        <w:jc w:val="both"/>
        <w:rPr>
          <w:rFonts w:cs="Times New Roman"/>
          <w:szCs w:val="28"/>
        </w:rPr>
      </w:pPr>
    </w:p>
    <w:p w:rsidR="002F2912" w:rsidRDefault="002F2912" w:rsidP="002F2912">
      <w:pPr>
        <w:jc w:val="both"/>
        <w:rPr>
          <w:rFonts w:cs="Times New Roman"/>
          <w:szCs w:val="28"/>
        </w:rPr>
      </w:pPr>
    </w:p>
    <w:p w:rsidR="002F2912" w:rsidRDefault="002F2912" w:rsidP="002F2912">
      <w:pPr>
        <w:jc w:val="both"/>
        <w:rPr>
          <w:rFonts w:cs="Times New Roman"/>
          <w:szCs w:val="28"/>
        </w:rPr>
      </w:pPr>
    </w:p>
    <w:p w:rsidR="005058A4" w:rsidRPr="002A47D2" w:rsidRDefault="005058A4" w:rsidP="009D08A3">
      <w:pPr>
        <w:tabs>
          <w:tab w:val="left" w:pos="5775"/>
        </w:tabs>
        <w:rPr>
          <w:rFonts w:cs="Times New Roman"/>
          <w:szCs w:val="28"/>
        </w:rPr>
        <w:sectPr w:rsidR="005058A4" w:rsidRPr="002A47D2" w:rsidSect="00A517E1">
          <w:headerReference w:type="default" r:id="rId10"/>
          <w:pgSz w:w="11906" w:h="16838"/>
          <w:pgMar w:top="1134" w:right="567" w:bottom="1134" w:left="1701" w:header="720" w:footer="720" w:gutter="0"/>
          <w:pgNumType w:start="2"/>
          <w:cols w:space="720"/>
          <w:docGrid w:linePitch="326"/>
        </w:sectPr>
      </w:pPr>
    </w:p>
    <w:p w:rsidR="00492D65" w:rsidRDefault="00492D65" w:rsidP="002F2912">
      <w:pPr>
        <w:jc w:val="both"/>
        <w:rPr>
          <w:rFonts w:cs="Times New Roman"/>
          <w:szCs w:val="28"/>
        </w:rPr>
      </w:pPr>
    </w:p>
    <w:p w:rsidR="0079449B" w:rsidRDefault="0079449B" w:rsidP="002F2912">
      <w:pPr>
        <w:jc w:val="both"/>
        <w:rPr>
          <w:rFonts w:cs="Times New Roman"/>
          <w:szCs w:val="28"/>
        </w:rPr>
      </w:pPr>
    </w:p>
    <w:sectPr w:rsidR="0079449B" w:rsidSect="0079449B">
      <w:headerReference w:type="default" r:id="rId11"/>
      <w:pgSz w:w="23814" w:h="16840" w:orient="landscape" w:code="8"/>
      <w:pgMar w:top="567" w:right="1134" w:bottom="1701"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D9F" w:rsidRDefault="00E07D9F" w:rsidP="002F2912">
      <w:r>
        <w:separator/>
      </w:r>
    </w:p>
  </w:endnote>
  <w:endnote w:type="continuationSeparator" w:id="0">
    <w:p w:rsidR="00E07D9F" w:rsidRDefault="00E07D9F" w:rsidP="002F2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2"/>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auto"/>
    <w:pitch w:val="variable"/>
    <w:sig w:usb0="00008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D9F" w:rsidRDefault="00E07D9F" w:rsidP="002F2912">
      <w:r>
        <w:separator/>
      </w:r>
    </w:p>
  </w:footnote>
  <w:footnote w:type="continuationSeparator" w:id="0">
    <w:p w:rsidR="00E07D9F" w:rsidRDefault="00E07D9F" w:rsidP="002F29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3632582"/>
      <w:docPartObj>
        <w:docPartGallery w:val="Page Numbers (Top of Page)"/>
        <w:docPartUnique/>
      </w:docPartObj>
    </w:sdtPr>
    <w:sdtEndPr>
      <w:rPr>
        <w:sz w:val="20"/>
        <w:szCs w:val="20"/>
      </w:rPr>
    </w:sdtEndPr>
    <w:sdtContent>
      <w:p w:rsidR="00422185" w:rsidRPr="002F2912" w:rsidRDefault="00544B4C">
        <w:pPr>
          <w:pStyle w:val="a5"/>
          <w:jc w:val="center"/>
          <w:rPr>
            <w:sz w:val="20"/>
            <w:szCs w:val="20"/>
          </w:rPr>
        </w:pPr>
        <w:r w:rsidRPr="002F2912">
          <w:rPr>
            <w:sz w:val="20"/>
            <w:szCs w:val="20"/>
          </w:rPr>
          <w:fldChar w:fldCharType="begin"/>
        </w:r>
        <w:r w:rsidR="00422185" w:rsidRPr="002F2912">
          <w:rPr>
            <w:sz w:val="20"/>
            <w:szCs w:val="20"/>
          </w:rPr>
          <w:instrText>PAGE   \* MERGEFORMAT</w:instrText>
        </w:r>
        <w:r w:rsidRPr="002F2912">
          <w:rPr>
            <w:sz w:val="20"/>
            <w:szCs w:val="20"/>
          </w:rPr>
          <w:fldChar w:fldCharType="separate"/>
        </w:r>
        <w:r w:rsidR="00963ABC">
          <w:rPr>
            <w:noProof/>
            <w:sz w:val="20"/>
            <w:szCs w:val="20"/>
          </w:rPr>
          <w:t>2</w:t>
        </w:r>
        <w:r w:rsidRPr="002F2912">
          <w:rPr>
            <w:sz w:val="20"/>
            <w:szCs w:val="20"/>
          </w:rPr>
          <w:fldChar w:fldCharType="end"/>
        </w:r>
      </w:p>
    </w:sdtContent>
  </w:sdt>
  <w:p w:rsidR="00422185" w:rsidRDefault="00422185">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2925152"/>
      <w:docPartObj>
        <w:docPartGallery w:val="Page Numbers (Top of Page)"/>
        <w:docPartUnique/>
      </w:docPartObj>
    </w:sdtPr>
    <w:sdtEndPr>
      <w:rPr>
        <w:sz w:val="20"/>
      </w:rPr>
    </w:sdtEndPr>
    <w:sdtContent>
      <w:p w:rsidR="00422185" w:rsidRPr="00B167D2" w:rsidRDefault="00544B4C">
        <w:pPr>
          <w:pStyle w:val="a5"/>
          <w:jc w:val="center"/>
          <w:rPr>
            <w:sz w:val="20"/>
          </w:rPr>
        </w:pPr>
        <w:r w:rsidRPr="00B167D2">
          <w:rPr>
            <w:sz w:val="20"/>
          </w:rPr>
          <w:fldChar w:fldCharType="begin"/>
        </w:r>
        <w:r w:rsidR="00422185" w:rsidRPr="00B167D2">
          <w:rPr>
            <w:sz w:val="20"/>
          </w:rPr>
          <w:instrText>PAGE   \* MERGEFORMAT</w:instrText>
        </w:r>
        <w:r w:rsidRPr="00B167D2">
          <w:rPr>
            <w:sz w:val="20"/>
          </w:rPr>
          <w:fldChar w:fldCharType="separate"/>
        </w:r>
        <w:r w:rsidR="00963ABC">
          <w:rPr>
            <w:noProof/>
            <w:sz w:val="20"/>
          </w:rPr>
          <w:t>21</w:t>
        </w:r>
        <w:r w:rsidRPr="00B167D2">
          <w:rPr>
            <w:sz w:val="20"/>
          </w:rPr>
          <w:fldChar w:fldCharType="end"/>
        </w:r>
      </w:p>
    </w:sdtContent>
  </w:sdt>
  <w:p w:rsidR="00422185" w:rsidRDefault="00422185">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734538"/>
      <w:docPartObj>
        <w:docPartGallery w:val="Page Numbers (Top of Page)"/>
        <w:docPartUnique/>
      </w:docPartObj>
    </w:sdtPr>
    <w:sdtEndPr>
      <w:rPr>
        <w:sz w:val="20"/>
        <w:szCs w:val="20"/>
      </w:rPr>
    </w:sdtEndPr>
    <w:sdtContent>
      <w:p w:rsidR="00422185" w:rsidRPr="002F2912" w:rsidRDefault="00544B4C">
        <w:pPr>
          <w:pStyle w:val="a5"/>
          <w:jc w:val="center"/>
          <w:rPr>
            <w:sz w:val="20"/>
            <w:szCs w:val="20"/>
          </w:rPr>
        </w:pPr>
        <w:r w:rsidRPr="002F2912">
          <w:rPr>
            <w:sz w:val="20"/>
            <w:szCs w:val="20"/>
          </w:rPr>
          <w:fldChar w:fldCharType="begin"/>
        </w:r>
        <w:r w:rsidR="00422185" w:rsidRPr="002F2912">
          <w:rPr>
            <w:sz w:val="20"/>
            <w:szCs w:val="20"/>
          </w:rPr>
          <w:instrText>PAGE   \* MERGEFORMAT</w:instrText>
        </w:r>
        <w:r w:rsidRPr="002F2912">
          <w:rPr>
            <w:sz w:val="20"/>
            <w:szCs w:val="20"/>
          </w:rPr>
          <w:fldChar w:fldCharType="separate"/>
        </w:r>
        <w:r w:rsidR="00963ABC">
          <w:rPr>
            <w:noProof/>
            <w:sz w:val="20"/>
            <w:szCs w:val="20"/>
          </w:rPr>
          <w:t>24</w:t>
        </w:r>
        <w:r w:rsidRPr="002F2912">
          <w:rPr>
            <w:sz w:val="20"/>
            <w:szCs w:val="20"/>
          </w:rPr>
          <w:fldChar w:fldCharType="end"/>
        </w:r>
      </w:p>
    </w:sdtContent>
  </w:sdt>
  <w:p w:rsidR="00422185" w:rsidRDefault="0042218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1429" w:hanging="360"/>
      </w:pPr>
      <w:rPr>
        <w:rFonts w:ascii="Symbol" w:hAnsi="Symbol" w:cs="Symbol" w:hint="default"/>
        <w:sz w:val="28"/>
        <w:szCs w:val="28"/>
      </w:rPr>
    </w:lvl>
  </w:abstractNum>
  <w:abstractNum w:abstractNumId="2" w15:restartNumberingAfterBreak="0">
    <w:nsid w:val="00000003"/>
    <w:multiLevelType w:val="singleLevel"/>
    <w:tmpl w:val="00000003"/>
    <w:name w:val="WW8Num2"/>
    <w:lvl w:ilvl="0">
      <w:start w:val="1"/>
      <w:numFmt w:val="bullet"/>
      <w:lvlText w:val=""/>
      <w:lvlJc w:val="left"/>
      <w:pPr>
        <w:tabs>
          <w:tab w:val="num" w:pos="0"/>
        </w:tabs>
        <w:ind w:left="1429" w:hanging="360"/>
      </w:pPr>
      <w:rPr>
        <w:rFonts w:ascii="Symbol" w:hAnsi="Symbol" w:cs="Symbol" w:hint="default"/>
      </w:rPr>
    </w:lvl>
  </w:abstractNum>
  <w:abstractNum w:abstractNumId="3" w15:restartNumberingAfterBreak="0">
    <w:nsid w:val="00000004"/>
    <w:multiLevelType w:val="singleLevel"/>
    <w:tmpl w:val="00000004"/>
    <w:name w:val="WW8Num3"/>
    <w:lvl w:ilvl="0">
      <w:start w:val="1"/>
      <w:numFmt w:val="bullet"/>
      <w:lvlText w:val=""/>
      <w:lvlJc w:val="left"/>
      <w:pPr>
        <w:tabs>
          <w:tab w:val="num" w:pos="0"/>
        </w:tabs>
        <w:ind w:left="1429" w:hanging="360"/>
      </w:pPr>
      <w:rPr>
        <w:rFonts w:ascii="Symbol" w:hAnsi="Symbol" w:cs="Symbol" w:hint="default"/>
        <w:sz w:val="28"/>
        <w:szCs w:val="28"/>
      </w:rPr>
    </w:lvl>
  </w:abstractNum>
  <w:abstractNum w:abstractNumId="4" w15:restartNumberingAfterBreak="0">
    <w:nsid w:val="00000005"/>
    <w:multiLevelType w:val="singleLevel"/>
    <w:tmpl w:val="00000005"/>
    <w:name w:val="WW8Num4"/>
    <w:lvl w:ilvl="0">
      <w:start w:val="1"/>
      <w:numFmt w:val="bullet"/>
      <w:lvlText w:val=""/>
      <w:lvlJc w:val="left"/>
      <w:pPr>
        <w:tabs>
          <w:tab w:val="num" w:pos="0"/>
        </w:tabs>
        <w:ind w:left="1429" w:hanging="360"/>
      </w:pPr>
      <w:rPr>
        <w:rFonts w:ascii="Symbol" w:hAnsi="Symbol" w:cs="Symbol" w:hint="default"/>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429" w:hanging="360"/>
      </w:pPr>
      <w:rPr>
        <w:rFonts w:ascii="Symbol" w:hAnsi="Symbol" w:cs="Symbol" w:hint="default"/>
      </w:rPr>
    </w:lvl>
  </w:abstractNum>
  <w:abstractNum w:abstractNumId="6" w15:restartNumberingAfterBreak="0">
    <w:nsid w:val="00000007"/>
    <w:multiLevelType w:val="singleLevel"/>
    <w:tmpl w:val="00000007"/>
    <w:name w:val="WW8Num6"/>
    <w:lvl w:ilvl="0">
      <w:start w:val="1"/>
      <w:numFmt w:val="bullet"/>
      <w:lvlText w:val=""/>
      <w:lvlJc w:val="left"/>
      <w:pPr>
        <w:tabs>
          <w:tab w:val="num" w:pos="0"/>
        </w:tabs>
        <w:ind w:left="1429" w:hanging="360"/>
      </w:pPr>
      <w:rPr>
        <w:rFonts w:ascii="Symbol" w:hAnsi="Symbol" w:cs="Symbol" w:hint="default"/>
      </w:rPr>
    </w:lvl>
  </w:abstractNum>
  <w:abstractNum w:abstractNumId="7" w15:restartNumberingAfterBreak="0">
    <w:nsid w:val="00000008"/>
    <w:multiLevelType w:val="singleLevel"/>
    <w:tmpl w:val="00000008"/>
    <w:name w:val="WW8Num7"/>
    <w:lvl w:ilvl="0">
      <w:start w:val="1"/>
      <w:numFmt w:val="bullet"/>
      <w:lvlText w:val=""/>
      <w:lvlJc w:val="left"/>
      <w:pPr>
        <w:tabs>
          <w:tab w:val="num" w:pos="0"/>
        </w:tabs>
        <w:ind w:left="1429" w:hanging="360"/>
      </w:pPr>
      <w:rPr>
        <w:rFonts w:ascii="Symbol" w:hAnsi="Symbol" w:cs="Symbol" w:hint="default"/>
        <w:sz w:val="28"/>
        <w:szCs w:val="28"/>
      </w:rPr>
    </w:lvl>
  </w:abstractNum>
  <w:abstractNum w:abstractNumId="8" w15:restartNumberingAfterBreak="0">
    <w:nsid w:val="00000009"/>
    <w:multiLevelType w:val="singleLevel"/>
    <w:tmpl w:val="00000009"/>
    <w:name w:val="WW8Num8"/>
    <w:lvl w:ilvl="0">
      <w:start w:val="1"/>
      <w:numFmt w:val="bullet"/>
      <w:lvlText w:val=""/>
      <w:lvlJc w:val="left"/>
      <w:pPr>
        <w:tabs>
          <w:tab w:val="num" w:pos="0"/>
        </w:tabs>
        <w:ind w:left="1429" w:hanging="360"/>
      </w:pPr>
      <w:rPr>
        <w:rFonts w:ascii="Symbol" w:hAnsi="Symbol" w:cs="Symbol" w:hint="default"/>
        <w:spacing w:val="-5"/>
        <w:sz w:val="28"/>
        <w:szCs w:val="28"/>
      </w:rPr>
    </w:lvl>
  </w:abstractNum>
  <w:abstractNum w:abstractNumId="9" w15:restartNumberingAfterBreak="0">
    <w:nsid w:val="0000000A"/>
    <w:multiLevelType w:val="multilevel"/>
    <w:tmpl w:val="0000000A"/>
    <w:name w:val="WW8Num10"/>
    <w:lvl w:ilvl="0">
      <w:start w:val="1"/>
      <w:numFmt w:val="decimal"/>
      <w:lvlText w:val="%1."/>
      <w:lvlJc w:val="left"/>
      <w:pPr>
        <w:tabs>
          <w:tab w:val="num" w:pos="0"/>
        </w:tabs>
        <w:ind w:left="1422" w:hanging="855"/>
      </w:pPr>
      <w:rPr>
        <w:rFonts w:hint="default"/>
        <w:sz w:val="28"/>
        <w:szCs w:val="28"/>
      </w:rPr>
    </w:lvl>
    <w:lvl w:ilvl="1">
      <w:start w:val="1"/>
      <w:numFmt w:val="decimal"/>
      <w:lvlText w:val="%1.%2."/>
      <w:lvlJc w:val="left"/>
      <w:pPr>
        <w:tabs>
          <w:tab w:val="num" w:pos="0"/>
        </w:tabs>
        <w:ind w:left="1287" w:hanging="720"/>
      </w:pPr>
      <w:rPr>
        <w:rFonts w:hint="default"/>
        <w:sz w:val="28"/>
        <w:szCs w:val="28"/>
      </w:rPr>
    </w:lvl>
    <w:lvl w:ilvl="2">
      <w:start w:val="1"/>
      <w:numFmt w:val="decimal"/>
      <w:lvlText w:val="%1.%2.%3."/>
      <w:lvlJc w:val="left"/>
      <w:pPr>
        <w:tabs>
          <w:tab w:val="num" w:pos="0"/>
        </w:tabs>
        <w:ind w:left="1287" w:hanging="720"/>
      </w:pPr>
      <w:rPr>
        <w:rFonts w:hint="default"/>
        <w:sz w:val="28"/>
        <w:szCs w:val="28"/>
      </w:rPr>
    </w:lvl>
    <w:lvl w:ilvl="3">
      <w:start w:val="1"/>
      <w:numFmt w:val="decimal"/>
      <w:lvlText w:val="%1.%2.%3.%4."/>
      <w:lvlJc w:val="left"/>
      <w:pPr>
        <w:tabs>
          <w:tab w:val="num" w:pos="0"/>
        </w:tabs>
        <w:ind w:left="1647" w:hanging="1080"/>
      </w:pPr>
      <w:rPr>
        <w:rFonts w:hint="default"/>
        <w:sz w:val="28"/>
        <w:szCs w:val="28"/>
      </w:rPr>
    </w:lvl>
    <w:lvl w:ilvl="4">
      <w:start w:val="1"/>
      <w:numFmt w:val="decimal"/>
      <w:lvlText w:val="%1.%2.%3.%4.%5."/>
      <w:lvlJc w:val="left"/>
      <w:pPr>
        <w:tabs>
          <w:tab w:val="num" w:pos="0"/>
        </w:tabs>
        <w:ind w:left="1647" w:hanging="1080"/>
      </w:pPr>
      <w:rPr>
        <w:rFonts w:hint="default"/>
        <w:sz w:val="28"/>
        <w:szCs w:val="28"/>
      </w:rPr>
    </w:lvl>
    <w:lvl w:ilvl="5">
      <w:start w:val="1"/>
      <w:numFmt w:val="decimal"/>
      <w:lvlText w:val="%1.%2.%3.%4.%5.%6."/>
      <w:lvlJc w:val="left"/>
      <w:pPr>
        <w:tabs>
          <w:tab w:val="num" w:pos="0"/>
        </w:tabs>
        <w:ind w:left="2007" w:hanging="1440"/>
      </w:pPr>
      <w:rPr>
        <w:rFonts w:hint="default"/>
        <w:sz w:val="28"/>
        <w:szCs w:val="28"/>
      </w:rPr>
    </w:lvl>
    <w:lvl w:ilvl="6">
      <w:start w:val="1"/>
      <w:numFmt w:val="decimal"/>
      <w:lvlText w:val="%1.%2.%3.%4.%5.%6.%7."/>
      <w:lvlJc w:val="left"/>
      <w:pPr>
        <w:tabs>
          <w:tab w:val="num" w:pos="0"/>
        </w:tabs>
        <w:ind w:left="2367" w:hanging="1800"/>
      </w:pPr>
      <w:rPr>
        <w:rFonts w:hint="default"/>
        <w:sz w:val="28"/>
        <w:szCs w:val="28"/>
      </w:rPr>
    </w:lvl>
    <w:lvl w:ilvl="7">
      <w:start w:val="1"/>
      <w:numFmt w:val="decimal"/>
      <w:lvlText w:val="%1.%2.%3.%4.%5.%6.%7.%8."/>
      <w:lvlJc w:val="left"/>
      <w:pPr>
        <w:tabs>
          <w:tab w:val="num" w:pos="0"/>
        </w:tabs>
        <w:ind w:left="2367" w:hanging="1800"/>
      </w:pPr>
      <w:rPr>
        <w:rFonts w:hint="default"/>
        <w:sz w:val="28"/>
        <w:szCs w:val="28"/>
      </w:rPr>
    </w:lvl>
    <w:lvl w:ilvl="8">
      <w:start w:val="1"/>
      <w:numFmt w:val="decimal"/>
      <w:lvlText w:val="%1.%2.%3.%4.%5.%6.%7.%8.%9."/>
      <w:lvlJc w:val="left"/>
      <w:pPr>
        <w:tabs>
          <w:tab w:val="num" w:pos="0"/>
        </w:tabs>
        <w:ind w:left="2727" w:hanging="2160"/>
      </w:pPr>
      <w:rPr>
        <w:rFonts w:hint="default"/>
        <w:sz w:val="28"/>
        <w:szCs w:val="28"/>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1429" w:hanging="360"/>
      </w:pPr>
      <w:rPr>
        <w:rFonts w:ascii="Symbol" w:hAnsi="Symbol" w:cs="Symbol" w:hint="default"/>
      </w:rPr>
    </w:lvl>
  </w:abstractNum>
  <w:abstractNum w:abstractNumId="11" w15:restartNumberingAfterBreak="0">
    <w:nsid w:val="0000000C"/>
    <w:multiLevelType w:val="singleLevel"/>
    <w:tmpl w:val="0000000C"/>
    <w:name w:val="WW8Num12"/>
    <w:lvl w:ilvl="0">
      <w:start w:val="1"/>
      <w:numFmt w:val="bullet"/>
      <w:lvlText w:val=""/>
      <w:lvlJc w:val="left"/>
      <w:pPr>
        <w:tabs>
          <w:tab w:val="num" w:pos="0"/>
        </w:tabs>
        <w:ind w:left="1429" w:hanging="360"/>
      </w:pPr>
      <w:rPr>
        <w:rFonts w:ascii="Symbol" w:hAnsi="Symbol" w:cs="Symbol" w:hint="default"/>
      </w:rPr>
    </w:lvl>
  </w:abstractNum>
  <w:abstractNum w:abstractNumId="12" w15:restartNumberingAfterBreak="0">
    <w:nsid w:val="0000000E"/>
    <w:multiLevelType w:val="singleLevel"/>
    <w:tmpl w:val="0000000E"/>
    <w:name w:val="WW8Num16"/>
    <w:lvl w:ilvl="0">
      <w:start w:val="1"/>
      <w:numFmt w:val="bullet"/>
      <w:lvlText w:val=""/>
      <w:lvlJc w:val="left"/>
      <w:pPr>
        <w:tabs>
          <w:tab w:val="num" w:pos="0"/>
        </w:tabs>
        <w:ind w:left="1429" w:hanging="360"/>
      </w:pPr>
      <w:rPr>
        <w:rFonts w:ascii="Symbol" w:hAnsi="Symbol" w:cs="Symbol" w:hint="default"/>
        <w:sz w:val="28"/>
        <w:szCs w:val="28"/>
      </w:rPr>
    </w:lvl>
  </w:abstractNum>
  <w:abstractNum w:abstractNumId="13" w15:restartNumberingAfterBreak="0">
    <w:nsid w:val="0000000F"/>
    <w:multiLevelType w:val="singleLevel"/>
    <w:tmpl w:val="0000000F"/>
    <w:name w:val="WW8Num18"/>
    <w:lvl w:ilvl="0">
      <w:start w:val="1"/>
      <w:numFmt w:val="bullet"/>
      <w:lvlText w:val=""/>
      <w:lvlJc w:val="left"/>
      <w:pPr>
        <w:tabs>
          <w:tab w:val="num" w:pos="0"/>
        </w:tabs>
        <w:ind w:left="1429" w:hanging="360"/>
      </w:pPr>
      <w:rPr>
        <w:rFonts w:ascii="Symbol" w:hAnsi="Symbol" w:cs="Symbol" w:hint="default"/>
        <w:sz w:val="28"/>
        <w:szCs w:val="28"/>
      </w:rPr>
    </w:lvl>
  </w:abstractNum>
  <w:abstractNum w:abstractNumId="14" w15:restartNumberingAfterBreak="0">
    <w:nsid w:val="00000010"/>
    <w:multiLevelType w:val="singleLevel"/>
    <w:tmpl w:val="00000010"/>
    <w:name w:val="WW8Num19"/>
    <w:lvl w:ilvl="0">
      <w:start w:val="1"/>
      <w:numFmt w:val="bullet"/>
      <w:lvlText w:val=""/>
      <w:lvlJc w:val="left"/>
      <w:pPr>
        <w:tabs>
          <w:tab w:val="num" w:pos="0"/>
        </w:tabs>
        <w:ind w:left="1429" w:hanging="360"/>
      </w:pPr>
      <w:rPr>
        <w:rFonts w:ascii="Symbol" w:hAnsi="Symbol" w:cs="Symbol" w:hint="default"/>
      </w:rPr>
    </w:lvl>
  </w:abstractNum>
  <w:abstractNum w:abstractNumId="15"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sz w:val="28"/>
        <w:szCs w:val="28"/>
      </w:rPr>
    </w:lvl>
  </w:abstractNum>
  <w:abstractNum w:abstractNumId="16" w15:restartNumberingAfterBreak="0">
    <w:nsid w:val="00000013"/>
    <w:multiLevelType w:val="singleLevel"/>
    <w:tmpl w:val="00000013"/>
    <w:name w:val="WW8Num22"/>
    <w:lvl w:ilvl="0">
      <w:start w:val="1"/>
      <w:numFmt w:val="bullet"/>
      <w:lvlText w:val=""/>
      <w:lvlJc w:val="left"/>
      <w:pPr>
        <w:tabs>
          <w:tab w:val="num" w:pos="0"/>
        </w:tabs>
        <w:ind w:left="1429" w:hanging="360"/>
      </w:pPr>
      <w:rPr>
        <w:rFonts w:ascii="Symbol" w:hAnsi="Symbol" w:cs="Symbol" w:hint="default"/>
        <w:sz w:val="28"/>
        <w:szCs w:val="28"/>
      </w:rPr>
    </w:lvl>
  </w:abstractNum>
  <w:abstractNum w:abstractNumId="17" w15:restartNumberingAfterBreak="0">
    <w:nsid w:val="00000014"/>
    <w:multiLevelType w:val="singleLevel"/>
    <w:tmpl w:val="00000014"/>
    <w:name w:val="WW8Num25"/>
    <w:lvl w:ilvl="0">
      <w:start w:val="1"/>
      <w:numFmt w:val="bullet"/>
      <w:lvlText w:val=""/>
      <w:lvlJc w:val="left"/>
      <w:pPr>
        <w:tabs>
          <w:tab w:val="num" w:pos="0"/>
        </w:tabs>
        <w:ind w:left="1429" w:hanging="360"/>
      </w:pPr>
      <w:rPr>
        <w:rFonts w:ascii="Symbol" w:hAnsi="Symbol" w:cs="Symbol" w:hint="default"/>
        <w:sz w:val="28"/>
        <w:szCs w:val="28"/>
      </w:rPr>
    </w:lvl>
  </w:abstractNum>
  <w:abstractNum w:abstractNumId="18" w15:restartNumberingAfterBreak="0">
    <w:nsid w:val="00000015"/>
    <w:multiLevelType w:val="singleLevel"/>
    <w:tmpl w:val="00000015"/>
    <w:name w:val="WW8Num26"/>
    <w:lvl w:ilvl="0">
      <w:start w:val="1"/>
      <w:numFmt w:val="bullet"/>
      <w:lvlText w:val=""/>
      <w:lvlJc w:val="left"/>
      <w:pPr>
        <w:tabs>
          <w:tab w:val="num" w:pos="0"/>
        </w:tabs>
        <w:ind w:left="1429" w:hanging="360"/>
      </w:pPr>
      <w:rPr>
        <w:rFonts w:ascii="Symbol" w:hAnsi="Symbol" w:cs="Symbol" w:hint="default"/>
        <w:spacing w:val="-6"/>
        <w:sz w:val="28"/>
        <w:szCs w:val="28"/>
      </w:rPr>
    </w:lvl>
  </w:abstractNum>
  <w:abstractNum w:abstractNumId="19" w15:restartNumberingAfterBreak="0">
    <w:nsid w:val="00000016"/>
    <w:multiLevelType w:val="singleLevel"/>
    <w:tmpl w:val="00000016"/>
    <w:name w:val="WW8Num28"/>
    <w:lvl w:ilvl="0">
      <w:start w:val="1"/>
      <w:numFmt w:val="bullet"/>
      <w:lvlText w:val=""/>
      <w:lvlJc w:val="left"/>
      <w:pPr>
        <w:tabs>
          <w:tab w:val="num" w:pos="0"/>
        </w:tabs>
        <w:ind w:left="720" w:hanging="360"/>
      </w:pPr>
      <w:rPr>
        <w:rFonts w:ascii="Symbol" w:hAnsi="Symbol" w:cs="Symbol" w:hint="default"/>
        <w:sz w:val="28"/>
        <w:szCs w:val="28"/>
      </w:rPr>
    </w:lvl>
  </w:abstractNum>
  <w:abstractNum w:abstractNumId="20" w15:restartNumberingAfterBreak="0">
    <w:nsid w:val="00000017"/>
    <w:multiLevelType w:val="singleLevel"/>
    <w:tmpl w:val="00000017"/>
    <w:name w:val="WW8Num30"/>
    <w:lvl w:ilvl="0">
      <w:start w:val="1"/>
      <w:numFmt w:val="bullet"/>
      <w:lvlText w:val=""/>
      <w:lvlJc w:val="left"/>
      <w:pPr>
        <w:tabs>
          <w:tab w:val="num" w:pos="0"/>
        </w:tabs>
        <w:ind w:left="720" w:hanging="360"/>
      </w:pPr>
      <w:rPr>
        <w:rFonts w:ascii="Symbol" w:hAnsi="Symbol" w:cs="Symbol" w:hint="default"/>
        <w:sz w:val="28"/>
        <w:szCs w:val="28"/>
      </w:rPr>
    </w:lvl>
  </w:abstractNum>
  <w:abstractNum w:abstractNumId="21" w15:restartNumberingAfterBreak="0">
    <w:nsid w:val="00000018"/>
    <w:multiLevelType w:val="singleLevel"/>
    <w:tmpl w:val="00000018"/>
    <w:name w:val="WW8Num34"/>
    <w:lvl w:ilvl="0">
      <w:start w:val="1"/>
      <w:numFmt w:val="bullet"/>
      <w:lvlText w:val=""/>
      <w:lvlJc w:val="left"/>
      <w:pPr>
        <w:tabs>
          <w:tab w:val="num" w:pos="0"/>
        </w:tabs>
        <w:ind w:left="1429" w:hanging="360"/>
      </w:pPr>
      <w:rPr>
        <w:rFonts w:ascii="Symbol" w:hAnsi="Symbol" w:cs="Symbol" w:hint="default"/>
      </w:rPr>
    </w:lvl>
  </w:abstractNum>
  <w:abstractNum w:abstractNumId="22" w15:restartNumberingAfterBreak="0">
    <w:nsid w:val="00000019"/>
    <w:multiLevelType w:val="singleLevel"/>
    <w:tmpl w:val="00000019"/>
    <w:name w:val="WW8Num35"/>
    <w:lvl w:ilvl="0">
      <w:start w:val="1"/>
      <w:numFmt w:val="bullet"/>
      <w:lvlText w:val=""/>
      <w:lvlJc w:val="left"/>
      <w:pPr>
        <w:tabs>
          <w:tab w:val="num" w:pos="0"/>
        </w:tabs>
        <w:ind w:left="720" w:hanging="360"/>
      </w:pPr>
      <w:rPr>
        <w:rFonts w:ascii="Symbol" w:hAnsi="Symbol" w:cs="Symbol" w:hint="default"/>
        <w:color w:val="000000"/>
        <w:sz w:val="28"/>
        <w:szCs w:val="28"/>
      </w:rPr>
    </w:lvl>
  </w:abstractNum>
  <w:abstractNum w:abstractNumId="23" w15:restartNumberingAfterBreak="0">
    <w:nsid w:val="0000001A"/>
    <w:multiLevelType w:val="singleLevel"/>
    <w:tmpl w:val="0000001A"/>
    <w:name w:val="WW8Num36"/>
    <w:lvl w:ilvl="0">
      <w:start w:val="1"/>
      <w:numFmt w:val="bullet"/>
      <w:lvlText w:val=""/>
      <w:lvlJc w:val="left"/>
      <w:pPr>
        <w:tabs>
          <w:tab w:val="num" w:pos="0"/>
        </w:tabs>
        <w:ind w:left="720" w:hanging="360"/>
      </w:pPr>
      <w:rPr>
        <w:rFonts w:ascii="Symbol" w:hAnsi="Symbol" w:cs="Symbol" w:hint="default"/>
        <w:sz w:val="28"/>
        <w:szCs w:val="28"/>
      </w:rPr>
    </w:lvl>
  </w:abstractNum>
  <w:abstractNum w:abstractNumId="24" w15:restartNumberingAfterBreak="0">
    <w:nsid w:val="0000001B"/>
    <w:multiLevelType w:val="singleLevel"/>
    <w:tmpl w:val="0000001B"/>
    <w:name w:val="WW8Num38"/>
    <w:lvl w:ilvl="0">
      <w:start w:val="1"/>
      <w:numFmt w:val="bullet"/>
      <w:lvlText w:val=""/>
      <w:lvlJc w:val="left"/>
      <w:pPr>
        <w:tabs>
          <w:tab w:val="num" w:pos="0"/>
        </w:tabs>
        <w:ind w:left="720" w:hanging="360"/>
      </w:pPr>
      <w:rPr>
        <w:rFonts w:ascii="Symbol" w:hAnsi="Symbol" w:cs="Symbol" w:hint="default"/>
      </w:rPr>
    </w:lvl>
  </w:abstractNum>
  <w:abstractNum w:abstractNumId="25" w15:restartNumberingAfterBreak="0">
    <w:nsid w:val="0000001C"/>
    <w:multiLevelType w:val="singleLevel"/>
    <w:tmpl w:val="0000001C"/>
    <w:name w:val="WW8Num39"/>
    <w:lvl w:ilvl="0">
      <w:start w:val="1"/>
      <w:numFmt w:val="bullet"/>
      <w:lvlText w:val=""/>
      <w:lvlJc w:val="left"/>
      <w:pPr>
        <w:tabs>
          <w:tab w:val="num" w:pos="-643"/>
        </w:tabs>
        <w:ind w:left="786" w:hanging="360"/>
      </w:pPr>
      <w:rPr>
        <w:rFonts w:ascii="Symbol" w:hAnsi="Symbol" w:cs="Symbol" w:hint="default"/>
      </w:rPr>
    </w:lvl>
  </w:abstractNum>
  <w:abstractNum w:abstractNumId="26" w15:restartNumberingAfterBreak="0">
    <w:nsid w:val="0000001D"/>
    <w:multiLevelType w:val="singleLevel"/>
    <w:tmpl w:val="0000001D"/>
    <w:name w:val="WW8Num40"/>
    <w:lvl w:ilvl="0">
      <w:start w:val="1"/>
      <w:numFmt w:val="bullet"/>
      <w:lvlText w:val=""/>
      <w:lvlJc w:val="left"/>
      <w:pPr>
        <w:tabs>
          <w:tab w:val="num" w:pos="0"/>
        </w:tabs>
        <w:ind w:left="1500" w:hanging="360"/>
      </w:pPr>
      <w:rPr>
        <w:rFonts w:ascii="Symbol" w:hAnsi="Symbol" w:cs="Symbol" w:hint="default"/>
        <w:sz w:val="28"/>
        <w:szCs w:val="28"/>
      </w:rPr>
    </w:lvl>
  </w:abstractNum>
  <w:abstractNum w:abstractNumId="27" w15:restartNumberingAfterBreak="0">
    <w:nsid w:val="0000001E"/>
    <w:multiLevelType w:val="singleLevel"/>
    <w:tmpl w:val="0000001E"/>
    <w:name w:val="WW8Num41"/>
    <w:lvl w:ilvl="0">
      <w:start w:val="1"/>
      <w:numFmt w:val="bullet"/>
      <w:lvlText w:val=""/>
      <w:lvlJc w:val="left"/>
      <w:pPr>
        <w:tabs>
          <w:tab w:val="num" w:pos="0"/>
        </w:tabs>
        <w:ind w:left="720" w:hanging="360"/>
      </w:pPr>
      <w:rPr>
        <w:rFonts w:ascii="Symbol" w:hAnsi="Symbol" w:cs="Symbol" w:hint="default"/>
        <w:sz w:val="28"/>
        <w:szCs w:val="28"/>
      </w:rPr>
    </w:lvl>
  </w:abstractNum>
  <w:abstractNum w:abstractNumId="28" w15:restartNumberingAfterBreak="0">
    <w:nsid w:val="0000001F"/>
    <w:multiLevelType w:val="singleLevel"/>
    <w:tmpl w:val="0000001F"/>
    <w:name w:val="WW8Num42"/>
    <w:lvl w:ilvl="0">
      <w:start w:val="1"/>
      <w:numFmt w:val="bullet"/>
      <w:lvlText w:val=""/>
      <w:lvlJc w:val="left"/>
      <w:pPr>
        <w:tabs>
          <w:tab w:val="num" w:pos="0"/>
        </w:tabs>
        <w:ind w:left="1429" w:hanging="360"/>
      </w:pPr>
      <w:rPr>
        <w:rFonts w:ascii="Symbol" w:hAnsi="Symbol" w:cs="Symbol" w:hint="default"/>
        <w:sz w:val="28"/>
        <w:szCs w:val="28"/>
      </w:rPr>
    </w:lvl>
  </w:abstractNum>
  <w:abstractNum w:abstractNumId="29" w15:restartNumberingAfterBreak="0">
    <w:nsid w:val="00000020"/>
    <w:multiLevelType w:val="singleLevel"/>
    <w:tmpl w:val="00000020"/>
    <w:name w:val="WW8Num43"/>
    <w:lvl w:ilvl="0">
      <w:start w:val="1"/>
      <w:numFmt w:val="bullet"/>
      <w:lvlText w:val=""/>
      <w:lvlJc w:val="left"/>
      <w:pPr>
        <w:tabs>
          <w:tab w:val="num" w:pos="0"/>
        </w:tabs>
        <w:ind w:left="1429" w:hanging="360"/>
      </w:pPr>
      <w:rPr>
        <w:rFonts w:ascii="Symbol" w:hAnsi="Symbol" w:cs="Symbol" w:hint="default"/>
        <w:sz w:val="28"/>
        <w:szCs w:val="28"/>
      </w:rPr>
    </w:lvl>
  </w:abstractNum>
  <w:abstractNum w:abstractNumId="30" w15:restartNumberingAfterBreak="0">
    <w:nsid w:val="00000021"/>
    <w:multiLevelType w:val="singleLevel"/>
    <w:tmpl w:val="00000021"/>
    <w:name w:val="WW8Num44"/>
    <w:lvl w:ilvl="0">
      <w:start w:val="1"/>
      <w:numFmt w:val="bullet"/>
      <w:lvlText w:val=""/>
      <w:lvlJc w:val="left"/>
      <w:pPr>
        <w:tabs>
          <w:tab w:val="num" w:pos="0"/>
        </w:tabs>
        <w:ind w:left="720" w:hanging="360"/>
      </w:pPr>
      <w:rPr>
        <w:rFonts w:ascii="Symbol" w:hAnsi="Symbol" w:cs="Symbol" w:hint="default"/>
        <w:sz w:val="28"/>
        <w:szCs w:val="28"/>
      </w:rPr>
    </w:lvl>
  </w:abstractNum>
  <w:abstractNum w:abstractNumId="31" w15:restartNumberingAfterBreak="0">
    <w:nsid w:val="00000022"/>
    <w:multiLevelType w:val="singleLevel"/>
    <w:tmpl w:val="00000022"/>
    <w:name w:val="WW8Num45"/>
    <w:lvl w:ilvl="0">
      <w:start w:val="1"/>
      <w:numFmt w:val="bullet"/>
      <w:lvlText w:val=""/>
      <w:lvlJc w:val="left"/>
      <w:pPr>
        <w:tabs>
          <w:tab w:val="num" w:pos="0"/>
        </w:tabs>
        <w:ind w:left="720" w:hanging="360"/>
      </w:pPr>
      <w:rPr>
        <w:rFonts w:ascii="Symbol" w:hAnsi="Symbol" w:cs="Symbol" w:hint="default"/>
        <w:sz w:val="28"/>
        <w:szCs w:val="28"/>
      </w:rPr>
    </w:lvl>
  </w:abstractNum>
  <w:abstractNum w:abstractNumId="32" w15:restartNumberingAfterBreak="0">
    <w:nsid w:val="00000023"/>
    <w:multiLevelType w:val="multilevel"/>
    <w:tmpl w:val="12C45A0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3" w15:restartNumberingAfterBreak="0">
    <w:nsid w:val="04352373"/>
    <w:multiLevelType w:val="hybridMultilevel"/>
    <w:tmpl w:val="583A34B0"/>
    <w:lvl w:ilvl="0" w:tplc="28DA7B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0A1151CF"/>
    <w:multiLevelType w:val="hybridMultilevel"/>
    <w:tmpl w:val="6F60210C"/>
    <w:lvl w:ilvl="0" w:tplc="046CEA2A">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5" w15:restartNumberingAfterBreak="0">
    <w:nsid w:val="0B5A34FB"/>
    <w:multiLevelType w:val="hybridMultilevel"/>
    <w:tmpl w:val="AF329360"/>
    <w:lvl w:ilvl="0" w:tplc="68A60F7E">
      <w:start w:val="1"/>
      <w:numFmt w:val="decimal"/>
      <w:lvlText w:val="%1."/>
      <w:lvlJc w:val="left"/>
      <w:pPr>
        <w:ind w:left="1479" w:hanging="91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0BC94ACA"/>
    <w:multiLevelType w:val="hybridMultilevel"/>
    <w:tmpl w:val="F984CA02"/>
    <w:lvl w:ilvl="0" w:tplc="046CEA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0F23531E"/>
    <w:multiLevelType w:val="hybridMultilevel"/>
    <w:tmpl w:val="EBF0133C"/>
    <w:lvl w:ilvl="0" w:tplc="046CEA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4DF51AE"/>
    <w:multiLevelType w:val="hybridMultilevel"/>
    <w:tmpl w:val="E286AE5E"/>
    <w:lvl w:ilvl="0" w:tplc="046CEA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196A3604"/>
    <w:multiLevelType w:val="hybridMultilevel"/>
    <w:tmpl w:val="015EB7CC"/>
    <w:lvl w:ilvl="0" w:tplc="046CEA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236461D7"/>
    <w:multiLevelType w:val="multilevel"/>
    <w:tmpl w:val="0AB079A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15:restartNumberingAfterBreak="0">
    <w:nsid w:val="24ED5DE3"/>
    <w:multiLevelType w:val="multilevel"/>
    <w:tmpl w:val="520269E0"/>
    <w:lvl w:ilvl="0">
      <w:start w:val="1"/>
      <w:numFmt w:val="decimal"/>
      <w:lvlText w:val="%1."/>
      <w:lvlJc w:val="left"/>
      <w:pPr>
        <w:ind w:left="927" w:hanging="360"/>
      </w:pPr>
      <w:rPr>
        <w:rFonts w:ascii="Times New Roman" w:eastAsiaTheme="minorHAnsi"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2" w15:restartNumberingAfterBreak="0">
    <w:nsid w:val="291A1311"/>
    <w:multiLevelType w:val="hybridMultilevel"/>
    <w:tmpl w:val="43DCBFB4"/>
    <w:lvl w:ilvl="0" w:tplc="046CEA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29A13C80"/>
    <w:multiLevelType w:val="multilevel"/>
    <w:tmpl w:val="68F4AF1C"/>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33173965"/>
    <w:multiLevelType w:val="multilevel"/>
    <w:tmpl w:val="D5A46F4A"/>
    <w:lvl w:ilvl="0">
      <w:start w:val="1"/>
      <w:numFmt w:val="decimal"/>
      <w:lvlText w:val="%1."/>
      <w:lvlJc w:val="left"/>
      <w:pPr>
        <w:ind w:left="360" w:hanging="360"/>
      </w:pPr>
      <w:rPr>
        <w:rFonts w:ascii="Times New Roman" w:eastAsiaTheme="minorHAnsi" w:hAnsi="Times New Roman" w:cs="Times New Roman"/>
      </w:rPr>
    </w:lvl>
    <w:lvl w:ilvl="1">
      <w:start w:val="2"/>
      <w:numFmt w:val="decimal"/>
      <w:isLgl/>
      <w:lvlText w:val="%1.%2."/>
      <w:lvlJc w:val="left"/>
      <w:pPr>
        <w:ind w:left="1287"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45" w15:restartNumberingAfterBreak="0">
    <w:nsid w:val="380C5DEF"/>
    <w:multiLevelType w:val="hybridMultilevel"/>
    <w:tmpl w:val="D520D082"/>
    <w:lvl w:ilvl="0" w:tplc="046CEA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B283012"/>
    <w:multiLevelType w:val="hybridMultilevel"/>
    <w:tmpl w:val="5DA4D19E"/>
    <w:lvl w:ilvl="0" w:tplc="046CEA2A">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63963E99"/>
    <w:multiLevelType w:val="hybridMultilevel"/>
    <w:tmpl w:val="28300B9A"/>
    <w:lvl w:ilvl="0" w:tplc="046CEA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45E29"/>
    <w:multiLevelType w:val="hybridMultilevel"/>
    <w:tmpl w:val="583A34B0"/>
    <w:lvl w:ilvl="0" w:tplc="28DA7B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4"/>
  </w:num>
  <w:num w:numId="2">
    <w:abstractNumId w:val="40"/>
  </w:num>
  <w:num w:numId="3">
    <w:abstractNumId w:val="38"/>
  </w:num>
  <w:num w:numId="4">
    <w:abstractNumId w:val="46"/>
  </w:num>
  <w:num w:numId="5">
    <w:abstractNumId w:val="47"/>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13"/>
  </w:num>
  <w:num w:numId="20">
    <w:abstractNumId w:val="14"/>
  </w:num>
  <w:num w:numId="21">
    <w:abstractNumId w:val="15"/>
  </w:num>
  <w:num w:numId="22">
    <w:abstractNumId w:val="16"/>
  </w:num>
  <w:num w:numId="23">
    <w:abstractNumId w:val="17"/>
  </w:num>
  <w:num w:numId="24">
    <w:abstractNumId w:val="18"/>
  </w:num>
  <w:num w:numId="25">
    <w:abstractNumId w:val="19"/>
  </w:num>
  <w:num w:numId="26">
    <w:abstractNumId w:val="20"/>
  </w:num>
  <w:num w:numId="27">
    <w:abstractNumId w:val="21"/>
  </w:num>
  <w:num w:numId="28">
    <w:abstractNumId w:val="22"/>
  </w:num>
  <w:num w:numId="29">
    <w:abstractNumId w:val="23"/>
  </w:num>
  <w:num w:numId="30">
    <w:abstractNumId w:val="24"/>
  </w:num>
  <w:num w:numId="31">
    <w:abstractNumId w:val="25"/>
  </w:num>
  <w:num w:numId="32">
    <w:abstractNumId w:val="26"/>
  </w:num>
  <w:num w:numId="33">
    <w:abstractNumId w:val="27"/>
  </w:num>
  <w:num w:numId="34">
    <w:abstractNumId w:val="28"/>
  </w:num>
  <w:num w:numId="35">
    <w:abstractNumId w:val="29"/>
  </w:num>
  <w:num w:numId="36">
    <w:abstractNumId w:val="30"/>
  </w:num>
  <w:num w:numId="37">
    <w:abstractNumId w:val="31"/>
  </w:num>
  <w:num w:numId="38">
    <w:abstractNumId w:val="32"/>
  </w:num>
  <w:num w:numId="39">
    <w:abstractNumId w:val="36"/>
  </w:num>
  <w:num w:numId="40">
    <w:abstractNumId w:val="39"/>
  </w:num>
  <w:num w:numId="41">
    <w:abstractNumId w:val="37"/>
  </w:num>
  <w:num w:numId="42">
    <w:abstractNumId w:val="42"/>
  </w:num>
  <w:num w:numId="43">
    <w:abstractNumId w:val="34"/>
  </w:num>
  <w:num w:numId="44">
    <w:abstractNumId w:val="35"/>
  </w:num>
  <w:num w:numId="45">
    <w:abstractNumId w:val="43"/>
  </w:num>
  <w:num w:numId="46">
    <w:abstractNumId w:val="48"/>
  </w:num>
  <w:num w:numId="47">
    <w:abstractNumId w:val="33"/>
  </w:num>
  <w:num w:numId="48">
    <w:abstractNumId w:val="45"/>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2F2912"/>
    <w:rsid w:val="0000144E"/>
    <w:rsid w:val="00002D0A"/>
    <w:rsid w:val="00011EAC"/>
    <w:rsid w:val="0003083C"/>
    <w:rsid w:val="00066058"/>
    <w:rsid w:val="00087D9A"/>
    <w:rsid w:val="00092BB3"/>
    <w:rsid w:val="000B0992"/>
    <w:rsid w:val="000B40AB"/>
    <w:rsid w:val="000B47E0"/>
    <w:rsid w:val="000E14C6"/>
    <w:rsid w:val="000E4D9B"/>
    <w:rsid w:val="000E6871"/>
    <w:rsid w:val="000F1A69"/>
    <w:rsid w:val="000F6A44"/>
    <w:rsid w:val="000F7397"/>
    <w:rsid w:val="00122DCE"/>
    <w:rsid w:val="001237FE"/>
    <w:rsid w:val="00140336"/>
    <w:rsid w:val="00147EDB"/>
    <w:rsid w:val="00147F81"/>
    <w:rsid w:val="00151112"/>
    <w:rsid w:val="001821F7"/>
    <w:rsid w:val="00194867"/>
    <w:rsid w:val="00195C09"/>
    <w:rsid w:val="0019688F"/>
    <w:rsid w:val="001B06EB"/>
    <w:rsid w:val="001B20C9"/>
    <w:rsid w:val="001B4679"/>
    <w:rsid w:val="001C6A43"/>
    <w:rsid w:val="001D5660"/>
    <w:rsid w:val="001D6B73"/>
    <w:rsid w:val="001D723B"/>
    <w:rsid w:val="001F0B8C"/>
    <w:rsid w:val="001F689C"/>
    <w:rsid w:val="001F799B"/>
    <w:rsid w:val="00201C84"/>
    <w:rsid w:val="00205B1D"/>
    <w:rsid w:val="00217B01"/>
    <w:rsid w:val="00225CB8"/>
    <w:rsid w:val="002465E1"/>
    <w:rsid w:val="002564E3"/>
    <w:rsid w:val="00271494"/>
    <w:rsid w:val="00271B29"/>
    <w:rsid w:val="00281938"/>
    <w:rsid w:val="00282926"/>
    <w:rsid w:val="00285085"/>
    <w:rsid w:val="002A47D2"/>
    <w:rsid w:val="002B75E2"/>
    <w:rsid w:val="002D23C8"/>
    <w:rsid w:val="002D374D"/>
    <w:rsid w:val="002D74B9"/>
    <w:rsid w:val="002F2912"/>
    <w:rsid w:val="002F5BA8"/>
    <w:rsid w:val="00314235"/>
    <w:rsid w:val="003633FF"/>
    <w:rsid w:val="00364165"/>
    <w:rsid w:val="003750C5"/>
    <w:rsid w:val="003B46E0"/>
    <w:rsid w:val="003B5FF4"/>
    <w:rsid w:val="00404BBF"/>
    <w:rsid w:val="004160AC"/>
    <w:rsid w:val="00422185"/>
    <w:rsid w:val="00423162"/>
    <w:rsid w:val="00432A70"/>
    <w:rsid w:val="004355FD"/>
    <w:rsid w:val="00445521"/>
    <w:rsid w:val="00451184"/>
    <w:rsid w:val="004603E1"/>
    <w:rsid w:val="004674E8"/>
    <w:rsid w:val="004715C2"/>
    <w:rsid w:val="00477C0B"/>
    <w:rsid w:val="00483CBF"/>
    <w:rsid w:val="00492D65"/>
    <w:rsid w:val="004B1907"/>
    <w:rsid w:val="004C5C93"/>
    <w:rsid w:val="004D7DDF"/>
    <w:rsid w:val="004E5F89"/>
    <w:rsid w:val="005058A4"/>
    <w:rsid w:val="00515153"/>
    <w:rsid w:val="00515D65"/>
    <w:rsid w:val="0054311C"/>
    <w:rsid w:val="00544B4C"/>
    <w:rsid w:val="00556F97"/>
    <w:rsid w:val="00583A02"/>
    <w:rsid w:val="00585AD8"/>
    <w:rsid w:val="005925AC"/>
    <w:rsid w:val="00597A45"/>
    <w:rsid w:val="005C0AF1"/>
    <w:rsid w:val="005C44C3"/>
    <w:rsid w:val="005D36C6"/>
    <w:rsid w:val="005D4980"/>
    <w:rsid w:val="005E61DC"/>
    <w:rsid w:val="005F25D9"/>
    <w:rsid w:val="005F4C07"/>
    <w:rsid w:val="006255D1"/>
    <w:rsid w:val="00644F69"/>
    <w:rsid w:val="00646AEE"/>
    <w:rsid w:val="00651064"/>
    <w:rsid w:val="00653A13"/>
    <w:rsid w:val="006552B3"/>
    <w:rsid w:val="00663795"/>
    <w:rsid w:val="00672112"/>
    <w:rsid w:val="00681677"/>
    <w:rsid w:val="0068194E"/>
    <w:rsid w:val="006853A9"/>
    <w:rsid w:val="0069773F"/>
    <w:rsid w:val="006A0D97"/>
    <w:rsid w:val="006A44EA"/>
    <w:rsid w:val="006B65D9"/>
    <w:rsid w:val="006D4E68"/>
    <w:rsid w:val="006D770C"/>
    <w:rsid w:val="006F37D2"/>
    <w:rsid w:val="007024A4"/>
    <w:rsid w:val="00706EF0"/>
    <w:rsid w:val="00713467"/>
    <w:rsid w:val="00746DB1"/>
    <w:rsid w:val="00756989"/>
    <w:rsid w:val="007753DE"/>
    <w:rsid w:val="007829B0"/>
    <w:rsid w:val="0079449B"/>
    <w:rsid w:val="007D6BE1"/>
    <w:rsid w:val="007F06F6"/>
    <w:rsid w:val="00813B8A"/>
    <w:rsid w:val="00832E1E"/>
    <w:rsid w:val="00837485"/>
    <w:rsid w:val="0084725C"/>
    <w:rsid w:val="00865F9E"/>
    <w:rsid w:val="008770C2"/>
    <w:rsid w:val="008773EE"/>
    <w:rsid w:val="00894629"/>
    <w:rsid w:val="008A0E32"/>
    <w:rsid w:val="008A55EC"/>
    <w:rsid w:val="008D6AE8"/>
    <w:rsid w:val="008E0E3F"/>
    <w:rsid w:val="008F28EA"/>
    <w:rsid w:val="009177C1"/>
    <w:rsid w:val="0092487F"/>
    <w:rsid w:val="009275DE"/>
    <w:rsid w:val="00935DA6"/>
    <w:rsid w:val="00957DC2"/>
    <w:rsid w:val="00963ABC"/>
    <w:rsid w:val="00990A9C"/>
    <w:rsid w:val="009A1341"/>
    <w:rsid w:val="009B603B"/>
    <w:rsid w:val="009C4930"/>
    <w:rsid w:val="009D08A3"/>
    <w:rsid w:val="009D7606"/>
    <w:rsid w:val="009E3B8F"/>
    <w:rsid w:val="009E5171"/>
    <w:rsid w:val="009F1412"/>
    <w:rsid w:val="009F37E3"/>
    <w:rsid w:val="009F4DB8"/>
    <w:rsid w:val="00A01DD4"/>
    <w:rsid w:val="00A12F8D"/>
    <w:rsid w:val="00A17382"/>
    <w:rsid w:val="00A2532B"/>
    <w:rsid w:val="00A321A2"/>
    <w:rsid w:val="00A4631E"/>
    <w:rsid w:val="00A517E1"/>
    <w:rsid w:val="00A53784"/>
    <w:rsid w:val="00A61498"/>
    <w:rsid w:val="00A70505"/>
    <w:rsid w:val="00A727F0"/>
    <w:rsid w:val="00AC6365"/>
    <w:rsid w:val="00AC6AA3"/>
    <w:rsid w:val="00AD3243"/>
    <w:rsid w:val="00AD62BD"/>
    <w:rsid w:val="00AD7779"/>
    <w:rsid w:val="00B076AD"/>
    <w:rsid w:val="00B223CA"/>
    <w:rsid w:val="00B25507"/>
    <w:rsid w:val="00B30722"/>
    <w:rsid w:val="00B41DA2"/>
    <w:rsid w:val="00B451B5"/>
    <w:rsid w:val="00B50C74"/>
    <w:rsid w:val="00B54018"/>
    <w:rsid w:val="00B62AA6"/>
    <w:rsid w:val="00B940D4"/>
    <w:rsid w:val="00B953E2"/>
    <w:rsid w:val="00BA21BA"/>
    <w:rsid w:val="00BC4E68"/>
    <w:rsid w:val="00BD011A"/>
    <w:rsid w:val="00BD114F"/>
    <w:rsid w:val="00BD3D76"/>
    <w:rsid w:val="00BE768B"/>
    <w:rsid w:val="00BF6690"/>
    <w:rsid w:val="00C04E1E"/>
    <w:rsid w:val="00C1348D"/>
    <w:rsid w:val="00C248C6"/>
    <w:rsid w:val="00C34E53"/>
    <w:rsid w:val="00C55239"/>
    <w:rsid w:val="00C658DB"/>
    <w:rsid w:val="00C7735D"/>
    <w:rsid w:val="00C81134"/>
    <w:rsid w:val="00CA178A"/>
    <w:rsid w:val="00CC32ED"/>
    <w:rsid w:val="00CD536F"/>
    <w:rsid w:val="00CF34A6"/>
    <w:rsid w:val="00D00874"/>
    <w:rsid w:val="00D0287E"/>
    <w:rsid w:val="00D1323C"/>
    <w:rsid w:val="00D22C0F"/>
    <w:rsid w:val="00D25369"/>
    <w:rsid w:val="00D372F0"/>
    <w:rsid w:val="00D46BDF"/>
    <w:rsid w:val="00D46F77"/>
    <w:rsid w:val="00D717CE"/>
    <w:rsid w:val="00D72557"/>
    <w:rsid w:val="00D816A0"/>
    <w:rsid w:val="00D8716F"/>
    <w:rsid w:val="00DC0A22"/>
    <w:rsid w:val="00DC3495"/>
    <w:rsid w:val="00DD0026"/>
    <w:rsid w:val="00DD015D"/>
    <w:rsid w:val="00DD453E"/>
    <w:rsid w:val="00DE1E48"/>
    <w:rsid w:val="00DF3FF8"/>
    <w:rsid w:val="00E07D9F"/>
    <w:rsid w:val="00E125A2"/>
    <w:rsid w:val="00E13C0F"/>
    <w:rsid w:val="00E306FC"/>
    <w:rsid w:val="00E323BB"/>
    <w:rsid w:val="00E352C3"/>
    <w:rsid w:val="00E45FDA"/>
    <w:rsid w:val="00E46784"/>
    <w:rsid w:val="00E522BD"/>
    <w:rsid w:val="00E635FC"/>
    <w:rsid w:val="00E67DD1"/>
    <w:rsid w:val="00EA0E7F"/>
    <w:rsid w:val="00EA1FF6"/>
    <w:rsid w:val="00EB44C0"/>
    <w:rsid w:val="00EB643F"/>
    <w:rsid w:val="00EC0AFF"/>
    <w:rsid w:val="00EC21A0"/>
    <w:rsid w:val="00ED6E8C"/>
    <w:rsid w:val="00EE3E1D"/>
    <w:rsid w:val="00EF2BA5"/>
    <w:rsid w:val="00F0259B"/>
    <w:rsid w:val="00F03EEF"/>
    <w:rsid w:val="00F04F97"/>
    <w:rsid w:val="00F065C2"/>
    <w:rsid w:val="00F21E32"/>
    <w:rsid w:val="00F22DF5"/>
    <w:rsid w:val="00F5095C"/>
    <w:rsid w:val="00F70DFA"/>
    <w:rsid w:val="00F801B9"/>
    <w:rsid w:val="00F80577"/>
    <w:rsid w:val="00F85DAD"/>
    <w:rsid w:val="00FB0C6F"/>
    <w:rsid w:val="00FB501F"/>
    <w:rsid w:val="00FC0C16"/>
    <w:rsid w:val="00FC4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F7D3A9-20CA-4E44-926A-28CF6F535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341"/>
    <w:rPr>
      <w:rFonts w:ascii="Times New Roman" w:hAnsi="Times New Roman"/>
      <w:sz w:val="28"/>
    </w:rPr>
  </w:style>
  <w:style w:type="paragraph" w:styleId="1">
    <w:name w:val="heading 1"/>
    <w:basedOn w:val="a"/>
    <w:next w:val="a"/>
    <w:link w:val="10"/>
    <w:qFormat/>
    <w:rsid w:val="002F291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2F291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2F2912"/>
    <w:pPr>
      <w:keepNext w:val="0"/>
      <w:keepLines w:val="0"/>
      <w:widowControl w:val="0"/>
      <w:autoSpaceDE w:val="0"/>
      <w:autoSpaceDN w:val="0"/>
      <w:adjustRightInd w:val="0"/>
      <w:spacing w:before="108" w:after="108"/>
      <w:jc w:val="center"/>
      <w:outlineLvl w:val="2"/>
    </w:pPr>
    <w:rPr>
      <w:rFonts w:ascii="Arial" w:eastAsia="Times New Roman" w:hAnsi="Arial" w:cs="Times New Roman"/>
      <w:b/>
      <w:bCs/>
      <w:color w:val="0000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F291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2912"/>
    <w:pPr>
      <w:spacing w:after="200" w:line="276" w:lineRule="auto"/>
      <w:ind w:left="720"/>
    </w:pPr>
    <w:rPr>
      <w:rFonts w:ascii="Calibri" w:eastAsia="Times New Roman" w:hAnsi="Calibri" w:cs="Calibri"/>
      <w:sz w:val="22"/>
    </w:rPr>
  </w:style>
  <w:style w:type="paragraph" w:styleId="a5">
    <w:name w:val="header"/>
    <w:basedOn w:val="a"/>
    <w:link w:val="a6"/>
    <w:uiPriority w:val="99"/>
    <w:unhideWhenUsed/>
    <w:rsid w:val="002F2912"/>
    <w:pPr>
      <w:tabs>
        <w:tab w:val="center" w:pos="4677"/>
        <w:tab w:val="right" w:pos="9355"/>
      </w:tabs>
    </w:pPr>
  </w:style>
  <w:style w:type="character" w:customStyle="1" w:styleId="a6">
    <w:name w:val="Верхний колонтитул Знак"/>
    <w:basedOn w:val="a0"/>
    <w:link w:val="a5"/>
    <w:uiPriority w:val="99"/>
    <w:rsid w:val="002F2912"/>
    <w:rPr>
      <w:rFonts w:ascii="Times New Roman" w:hAnsi="Times New Roman"/>
      <w:sz w:val="28"/>
    </w:rPr>
  </w:style>
  <w:style w:type="paragraph" w:styleId="a7">
    <w:name w:val="footer"/>
    <w:basedOn w:val="a"/>
    <w:link w:val="a8"/>
    <w:uiPriority w:val="99"/>
    <w:unhideWhenUsed/>
    <w:rsid w:val="002F2912"/>
    <w:pPr>
      <w:tabs>
        <w:tab w:val="center" w:pos="4677"/>
        <w:tab w:val="right" w:pos="9355"/>
      </w:tabs>
    </w:pPr>
  </w:style>
  <w:style w:type="character" w:customStyle="1" w:styleId="a8">
    <w:name w:val="Нижний колонтитул Знак"/>
    <w:basedOn w:val="a0"/>
    <w:link w:val="a7"/>
    <w:uiPriority w:val="99"/>
    <w:rsid w:val="002F2912"/>
    <w:rPr>
      <w:rFonts w:ascii="Times New Roman" w:hAnsi="Times New Roman"/>
      <w:sz w:val="28"/>
    </w:rPr>
  </w:style>
  <w:style w:type="character" w:customStyle="1" w:styleId="30">
    <w:name w:val="Заголовок 3 Знак"/>
    <w:basedOn w:val="a0"/>
    <w:link w:val="3"/>
    <w:rsid w:val="002F2912"/>
    <w:rPr>
      <w:rFonts w:ascii="Arial" w:eastAsia="Times New Roman" w:hAnsi="Arial" w:cs="Times New Roman"/>
      <w:b/>
      <w:bCs/>
      <w:color w:val="000080"/>
      <w:sz w:val="18"/>
      <w:szCs w:val="18"/>
    </w:rPr>
  </w:style>
  <w:style w:type="paragraph" w:styleId="21">
    <w:name w:val="Body Text 2"/>
    <w:basedOn w:val="a"/>
    <w:link w:val="22"/>
    <w:rsid w:val="002F2912"/>
    <w:pPr>
      <w:widowControl w:val="0"/>
      <w:autoSpaceDE w:val="0"/>
      <w:autoSpaceDN w:val="0"/>
      <w:adjustRightInd w:val="0"/>
      <w:spacing w:after="120" w:line="480" w:lineRule="auto"/>
      <w:ind w:firstLine="720"/>
      <w:jc w:val="both"/>
    </w:pPr>
    <w:rPr>
      <w:rFonts w:ascii="Arial" w:eastAsia="Times New Roman" w:hAnsi="Arial" w:cs="Arial"/>
      <w:sz w:val="18"/>
      <w:szCs w:val="18"/>
      <w:lang w:eastAsia="ru-RU"/>
    </w:rPr>
  </w:style>
  <w:style w:type="character" w:customStyle="1" w:styleId="22">
    <w:name w:val="Основной текст 2 Знак"/>
    <w:basedOn w:val="a0"/>
    <w:link w:val="21"/>
    <w:rsid w:val="002F2912"/>
    <w:rPr>
      <w:rFonts w:ascii="Arial" w:eastAsia="Times New Roman" w:hAnsi="Arial" w:cs="Arial"/>
      <w:sz w:val="18"/>
      <w:szCs w:val="18"/>
      <w:lang w:eastAsia="ru-RU"/>
    </w:rPr>
  </w:style>
  <w:style w:type="paragraph" w:customStyle="1" w:styleId="Pro-TabName">
    <w:name w:val="Pro-Tab Name"/>
    <w:basedOn w:val="a"/>
    <w:rsid w:val="002F2912"/>
    <w:pPr>
      <w:keepNext/>
      <w:spacing w:before="240" w:after="120"/>
      <w:contextualSpacing/>
    </w:pPr>
    <w:rPr>
      <w:rFonts w:ascii="Tahoma" w:eastAsia="Times New Roman" w:hAnsi="Tahoma" w:cs="Times New Roman"/>
      <w:b/>
      <w:bCs/>
      <w:color w:val="C41C16"/>
      <w:sz w:val="16"/>
      <w:szCs w:val="20"/>
      <w:lang w:eastAsia="ru-RU"/>
    </w:rPr>
  </w:style>
  <w:style w:type="character" w:customStyle="1" w:styleId="a9">
    <w:name w:val="Гипертекстовая ссылка"/>
    <w:uiPriority w:val="99"/>
    <w:rsid w:val="002F2912"/>
    <w:rPr>
      <w:b/>
      <w:color w:val="008000"/>
    </w:rPr>
  </w:style>
  <w:style w:type="paragraph" w:customStyle="1" w:styleId="aa">
    <w:name w:val="Прижатый влево"/>
    <w:basedOn w:val="a"/>
    <w:next w:val="a"/>
    <w:rsid w:val="002F2912"/>
    <w:pPr>
      <w:widowControl w:val="0"/>
      <w:autoSpaceDE w:val="0"/>
      <w:autoSpaceDN w:val="0"/>
      <w:adjustRightInd w:val="0"/>
    </w:pPr>
    <w:rPr>
      <w:rFonts w:ascii="Arial" w:eastAsia="Times New Roman" w:hAnsi="Arial" w:cs="Arial"/>
      <w:sz w:val="24"/>
      <w:szCs w:val="24"/>
      <w:lang w:eastAsia="ru-RU"/>
    </w:rPr>
  </w:style>
  <w:style w:type="paragraph" w:styleId="ab">
    <w:name w:val="Body Text"/>
    <w:basedOn w:val="a"/>
    <w:link w:val="ac"/>
    <w:rsid w:val="002F2912"/>
    <w:pPr>
      <w:jc w:val="both"/>
    </w:pPr>
    <w:rPr>
      <w:rFonts w:eastAsia="Times New Roman" w:cs="Times New Roman"/>
      <w:szCs w:val="20"/>
    </w:rPr>
  </w:style>
  <w:style w:type="character" w:customStyle="1" w:styleId="ac">
    <w:name w:val="Основной текст Знак"/>
    <w:basedOn w:val="a0"/>
    <w:link w:val="ab"/>
    <w:rsid w:val="002F2912"/>
    <w:rPr>
      <w:rFonts w:ascii="Times New Roman" w:eastAsia="Times New Roman" w:hAnsi="Times New Roman" w:cs="Times New Roman"/>
      <w:sz w:val="28"/>
      <w:szCs w:val="20"/>
    </w:rPr>
  </w:style>
  <w:style w:type="character" w:customStyle="1" w:styleId="20">
    <w:name w:val="Заголовок 2 Знак"/>
    <w:basedOn w:val="a0"/>
    <w:link w:val="2"/>
    <w:rsid w:val="002F2912"/>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rsid w:val="002F2912"/>
    <w:rPr>
      <w:rFonts w:asciiTheme="majorHAnsi" w:eastAsiaTheme="majorEastAsia" w:hAnsiTheme="majorHAnsi" w:cstheme="majorBidi"/>
      <w:color w:val="2E74B5" w:themeColor="accent1" w:themeShade="BF"/>
      <w:sz w:val="32"/>
      <w:szCs w:val="32"/>
    </w:rPr>
  </w:style>
  <w:style w:type="character" w:customStyle="1" w:styleId="WW8Num1z0">
    <w:name w:val="WW8Num1z0"/>
    <w:rsid w:val="002F2912"/>
    <w:rPr>
      <w:rFonts w:ascii="Symbol" w:hAnsi="Symbol" w:cs="Symbol" w:hint="default"/>
      <w:sz w:val="28"/>
      <w:szCs w:val="28"/>
    </w:rPr>
  </w:style>
  <w:style w:type="character" w:customStyle="1" w:styleId="WW8Num1z1">
    <w:name w:val="WW8Num1z1"/>
    <w:rsid w:val="002F2912"/>
    <w:rPr>
      <w:rFonts w:ascii="Courier New" w:hAnsi="Courier New" w:cs="Courier New" w:hint="default"/>
    </w:rPr>
  </w:style>
  <w:style w:type="character" w:customStyle="1" w:styleId="WW8Num1z2">
    <w:name w:val="WW8Num1z2"/>
    <w:rsid w:val="002F2912"/>
    <w:rPr>
      <w:rFonts w:ascii="Wingdings" w:hAnsi="Wingdings" w:cs="Wingdings" w:hint="default"/>
    </w:rPr>
  </w:style>
  <w:style w:type="character" w:customStyle="1" w:styleId="WW8Num2z0">
    <w:name w:val="WW8Num2z0"/>
    <w:rsid w:val="002F2912"/>
    <w:rPr>
      <w:rFonts w:ascii="Symbol" w:hAnsi="Symbol" w:cs="Symbol" w:hint="default"/>
    </w:rPr>
  </w:style>
  <w:style w:type="character" w:customStyle="1" w:styleId="WW8Num2z1">
    <w:name w:val="WW8Num2z1"/>
    <w:rsid w:val="002F2912"/>
    <w:rPr>
      <w:rFonts w:ascii="Courier New" w:hAnsi="Courier New" w:cs="Courier New" w:hint="default"/>
    </w:rPr>
  </w:style>
  <w:style w:type="character" w:customStyle="1" w:styleId="WW8Num2z2">
    <w:name w:val="WW8Num2z2"/>
    <w:rsid w:val="002F2912"/>
    <w:rPr>
      <w:rFonts w:ascii="Wingdings" w:hAnsi="Wingdings" w:cs="Wingdings" w:hint="default"/>
    </w:rPr>
  </w:style>
  <w:style w:type="character" w:customStyle="1" w:styleId="WW8Num3z0">
    <w:name w:val="WW8Num3z0"/>
    <w:rsid w:val="002F2912"/>
    <w:rPr>
      <w:rFonts w:ascii="Symbol" w:hAnsi="Symbol" w:cs="Symbol" w:hint="default"/>
      <w:sz w:val="28"/>
      <w:szCs w:val="28"/>
    </w:rPr>
  </w:style>
  <w:style w:type="character" w:customStyle="1" w:styleId="WW8Num3z1">
    <w:name w:val="WW8Num3z1"/>
    <w:rsid w:val="002F2912"/>
    <w:rPr>
      <w:rFonts w:ascii="Courier New" w:hAnsi="Courier New" w:cs="Courier New" w:hint="default"/>
    </w:rPr>
  </w:style>
  <w:style w:type="character" w:customStyle="1" w:styleId="WW8Num3z2">
    <w:name w:val="WW8Num3z2"/>
    <w:rsid w:val="002F2912"/>
    <w:rPr>
      <w:rFonts w:ascii="Wingdings" w:hAnsi="Wingdings" w:cs="Wingdings" w:hint="default"/>
    </w:rPr>
  </w:style>
  <w:style w:type="character" w:customStyle="1" w:styleId="WW8Num4z0">
    <w:name w:val="WW8Num4z0"/>
    <w:rsid w:val="002F2912"/>
    <w:rPr>
      <w:rFonts w:ascii="Symbol" w:hAnsi="Symbol" w:cs="Symbol" w:hint="default"/>
    </w:rPr>
  </w:style>
  <w:style w:type="character" w:customStyle="1" w:styleId="WW8Num4z1">
    <w:name w:val="WW8Num4z1"/>
    <w:rsid w:val="002F2912"/>
    <w:rPr>
      <w:rFonts w:ascii="Courier New" w:hAnsi="Courier New" w:cs="Courier New" w:hint="default"/>
    </w:rPr>
  </w:style>
  <w:style w:type="character" w:customStyle="1" w:styleId="WW8Num4z2">
    <w:name w:val="WW8Num4z2"/>
    <w:rsid w:val="002F2912"/>
    <w:rPr>
      <w:rFonts w:ascii="Wingdings" w:hAnsi="Wingdings" w:cs="Wingdings" w:hint="default"/>
    </w:rPr>
  </w:style>
  <w:style w:type="character" w:customStyle="1" w:styleId="WW8Num5z0">
    <w:name w:val="WW8Num5z0"/>
    <w:rsid w:val="002F2912"/>
    <w:rPr>
      <w:rFonts w:ascii="Symbol" w:hAnsi="Symbol" w:cs="Symbol" w:hint="default"/>
    </w:rPr>
  </w:style>
  <w:style w:type="character" w:customStyle="1" w:styleId="WW8Num5z1">
    <w:name w:val="WW8Num5z1"/>
    <w:rsid w:val="002F2912"/>
    <w:rPr>
      <w:rFonts w:ascii="Courier New" w:hAnsi="Courier New" w:cs="Courier New" w:hint="default"/>
    </w:rPr>
  </w:style>
  <w:style w:type="character" w:customStyle="1" w:styleId="WW8Num5z2">
    <w:name w:val="WW8Num5z2"/>
    <w:rsid w:val="002F2912"/>
    <w:rPr>
      <w:rFonts w:ascii="Wingdings" w:hAnsi="Wingdings" w:cs="Wingdings" w:hint="default"/>
    </w:rPr>
  </w:style>
  <w:style w:type="character" w:customStyle="1" w:styleId="WW8Num6z0">
    <w:name w:val="WW8Num6z0"/>
    <w:rsid w:val="002F2912"/>
    <w:rPr>
      <w:rFonts w:ascii="Symbol" w:hAnsi="Symbol" w:cs="Symbol" w:hint="default"/>
    </w:rPr>
  </w:style>
  <w:style w:type="character" w:customStyle="1" w:styleId="WW8Num6z1">
    <w:name w:val="WW8Num6z1"/>
    <w:rsid w:val="002F2912"/>
    <w:rPr>
      <w:rFonts w:ascii="Courier New" w:hAnsi="Courier New" w:cs="Courier New" w:hint="default"/>
    </w:rPr>
  </w:style>
  <w:style w:type="character" w:customStyle="1" w:styleId="WW8Num6z2">
    <w:name w:val="WW8Num6z2"/>
    <w:rsid w:val="002F2912"/>
    <w:rPr>
      <w:rFonts w:ascii="Wingdings" w:hAnsi="Wingdings" w:cs="Wingdings" w:hint="default"/>
    </w:rPr>
  </w:style>
  <w:style w:type="character" w:customStyle="1" w:styleId="WW8Num7z0">
    <w:name w:val="WW8Num7z0"/>
    <w:rsid w:val="002F2912"/>
    <w:rPr>
      <w:rFonts w:ascii="Symbol" w:hAnsi="Symbol" w:cs="Symbol" w:hint="default"/>
      <w:sz w:val="28"/>
      <w:szCs w:val="28"/>
    </w:rPr>
  </w:style>
  <w:style w:type="character" w:customStyle="1" w:styleId="WW8Num7z1">
    <w:name w:val="WW8Num7z1"/>
    <w:rsid w:val="002F2912"/>
    <w:rPr>
      <w:rFonts w:ascii="Courier New" w:hAnsi="Courier New" w:cs="Courier New" w:hint="default"/>
    </w:rPr>
  </w:style>
  <w:style w:type="character" w:customStyle="1" w:styleId="WW8Num7z2">
    <w:name w:val="WW8Num7z2"/>
    <w:rsid w:val="002F2912"/>
    <w:rPr>
      <w:rFonts w:ascii="Wingdings" w:hAnsi="Wingdings" w:cs="Wingdings" w:hint="default"/>
    </w:rPr>
  </w:style>
  <w:style w:type="character" w:customStyle="1" w:styleId="WW8Num8z0">
    <w:name w:val="WW8Num8z0"/>
    <w:rsid w:val="002F2912"/>
    <w:rPr>
      <w:rFonts w:ascii="Symbol" w:hAnsi="Symbol" w:cs="Symbol" w:hint="default"/>
      <w:spacing w:val="-5"/>
      <w:sz w:val="28"/>
      <w:szCs w:val="28"/>
    </w:rPr>
  </w:style>
  <w:style w:type="character" w:customStyle="1" w:styleId="WW8Num8z1">
    <w:name w:val="WW8Num8z1"/>
    <w:rsid w:val="002F2912"/>
    <w:rPr>
      <w:rFonts w:ascii="Courier New" w:hAnsi="Courier New" w:cs="Courier New" w:hint="default"/>
    </w:rPr>
  </w:style>
  <w:style w:type="character" w:customStyle="1" w:styleId="WW8Num8z2">
    <w:name w:val="WW8Num8z2"/>
    <w:rsid w:val="002F2912"/>
    <w:rPr>
      <w:rFonts w:ascii="Wingdings" w:hAnsi="Wingdings" w:cs="Wingdings" w:hint="default"/>
    </w:rPr>
  </w:style>
  <w:style w:type="character" w:customStyle="1" w:styleId="WW8Num9z0">
    <w:name w:val="WW8Num9z0"/>
    <w:rsid w:val="002F2912"/>
    <w:rPr>
      <w:rFonts w:ascii="Symbol" w:eastAsia="Times New Roman" w:hAnsi="Symbol" w:cs="Times New Roman" w:hint="default"/>
    </w:rPr>
  </w:style>
  <w:style w:type="character" w:customStyle="1" w:styleId="WW8Num9z1">
    <w:name w:val="WW8Num9z1"/>
    <w:rsid w:val="002F2912"/>
    <w:rPr>
      <w:rFonts w:ascii="Courier New" w:hAnsi="Courier New" w:cs="Courier New" w:hint="default"/>
    </w:rPr>
  </w:style>
  <w:style w:type="character" w:customStyle="1" w:styleId="WW8Num9z2">
    <w:name w:val="WW8Num9z2"/>
    <w:rsid w:val="002F2912"/>
    <w:rPr>
      <w:rFonts w:ascii="Wingdings" w:hAnsi="Wingdings" w:cs="Wingdings" w:hint="default"/>
    </w:rPr>
  </w:style>
  <w:style w:type="character" w:customStyle="1" w:styleId="WW8Num9z3">
    <w:name w:val="WW8Num9z3"/>
    <w:rsid w:val="002F2912"/>
    <w:rPr>
      <w:rFonts w:ascii="Symbol" w:hAnsi="Symbol" w:cs="Symbol" w:hint="default"/>
    </w:rPr>
  </w:style>
  <w:style w:type="character" w:customStyle="1" w:styleId="WW8Num10z0">
    <w:name w:val="WW8Num10z0"/>
    <w:rsid w:val="002F2912"/>
    <w:rPr>
      <w:rFonts w:hint="default"/>
      <w:sz w:val="28"/>
      <w:szCs w:val="28"/>
    </w:rPr>
  </w:style>
  <w:style w:type="character" w:customStyle="1" w:styleId="WW8Num11z0">
    <w:name w:val="WW8Num11z0"/>
    <w:rsid w:val="002F2912"/>
    <w:rPr>
      <w:rFonts w:ascii="Symbol" w:hAnsi="Symbol" w:cs="Symbol" w:hint="default"/>
    </w:rPr>
  </w:style>
  <w:style w:type="character" w:customStyle="1" w:styleId="WW8Num11z1">
    <w:name w:val="WW8Num11z1"/>
    <w:rsid w:val="002F2912"/>
    <w:rPr>
      <w:rFonts w:ascii="Courier New" w:hAnsi="Courier New" w:cs="Courier New" w:hint="default"/>
    </w:rPr>
  </w:style>
  <w:style w:type="character" w:customStyle="1" w:styleId="WW8Num11z2">
    <w:name w:val="WW8Num11z2"/>
    <w:rsid w:val="002F2912"/>
    <w:rPr>
      <w:rFonts w:ascii="Wingdings" w:hAnsi="Wingdings" w:cs="Wingdings" w:hint="default"/>
    </w:rPr>
  </w:style>
  <w:style w:type="character" w:customStyle="1" w:styleId="WW8Num12z0">
    <w:name w:val="WW8Num12z0"/>
    <w:rsid w:val="002F2912"/>
    <w:rPr>
      <w:rFonts w:ascii="Symbol" w:hAnsi="Symbol" w:cs="Symbol" w:hint="default"/>
    </w:rPr>
  </w:style>
  <w:style w:type="character" w:customStyle="1" w:styleId="WW8Num12z1">
    <w:name w:val="WW8Num12z1"/>
    <w:rsid w:val="002F2912"/>
    <w:rPr>
      <w:rFonts w:ascii="Courier New" w:hAnsi="Courier New" w:cs="Courier New" w:hint="default"/>
    </w:rPr>
  </w:style>
  <w:style w:type="character" w:customStyle="1" w:styleId="WW8Num12z2">
    <w:name w:val="WW8Num12z2"/>
    <w:rsid w:val="002F2912"/>
    <w:rPr>
      <w:rFonts w:ascii="Wingdings" w:hAnsi="Wingdings" w:cs="Wingdings" w:hint="default"/>
    </w:rPr>
  </w:style>
  <w:style w:type="character" w:customStyle="1" w:styleId="WW8Num13z0">
    <w:name w:val="WW8Num13z0"/>
    <w:rsid w:val="002F2912"/>
    <w:rPr>
      <w:rFonts w:ascii="Symbol" w:hAnsi="Symbol" w:cs="Symbol" w:hint="default"/>
      <w:sz w:val="28"/>
      <w:szCs w:val="28"/>
    </w:rPr>
  </w:style>
  <w:style w:type="character" w:customStyle="1" w:styleId="WW8Num13z1">
    <w:name w:val="WW8Num13z1"/>
    <w:rsid w:val="002F2912"/>
    <w:rPr>
      <w:rFonts w:ascii="Courier New" w:hAnsi="Courier New" w:cs="Courier New" w:hint="default"/>
    </w:rPr>
  </w:style>
  <w:style w:type="character" w:customStyle="1" w:styleId="WW8Num13z2">
    <w:name w:val="WW8Num13z2"/>
    <w:rsid w:val="002F2912"/>
    <w:rPr>
      <w:rFonts w:ascii="Wingdings" w:hAnsi="Wingdings" w:cs="Wingdings" w:hint="default"/>
    </w:rPr>
  </w:style>
  <w:style w:type="character" w:customStyle="1" w:styleId="WW8Num14z0">
    <w:name w:val="WW8Num14z0"/>
    <w:rsid w:val="002F2912"/>
    <w:rPr>
      <w:rFonts w:ascii="Symbol" w:hAnsi="Symbol" w:cs="Symbol" w:hint="default"/>
    </w:rPr>
  </w:style>
  <w:style w:type="character" w:customStyle="1" w:styleId="WW8Num14z1">
    <w:name w:val="WW8Num14z1"/>
    <w:rsid w:val="002F2912"/>
    <w:rPr>
      <w:rFonts w:ascii="Courier New" w:hAnsi="Courier New" w:cs="Courier New" w:hint="default"/>
    </w:rPr>
  </w:style>
  <w:style w:type="character" w:customStyle="1" w:styleId="WW8Num14z2">
    <w:name w:val="WW8Num14z2"/>
    <w:rsid w:val="002F2912"/>
    <w:rPr>
      <w:rFonts w:ascii="Wingdings" w:hAnsi="Wingdings" w:cs="Wingdings" w:hint="default"/>
    </w:rPr>
  </w:style>
  <w:style w:type="character" w:customStyle="1" w:styleId="WW8Num15z0">
    <w:name w:val="WW8Num15z0"/>
    <w:rsid w:val="002F2912"/>
    <w:rPr>
      <w:rFonts w:ascii="Times New Roman" w:hAnsi="Times New Roman" w:cs="Times New Roman" w:hint="default"/>
      <w:bCs/>
      <w:color w:val="auto"/>
      <w:sz w:val="28"/>
      <w:szCs w:val="28"/>
    </w:rPr>
  </w:style>
  <w:style w:type="character" w:customStyle="1" w:styleId="WW8Num15z1">
    <w:name w:val="WW8Num15z1"/>
    <w:rsid w:val="002F2912"/>
  </w:style>
  <w:style w:type="character" w:customStyle="1" w:styleId="WW8Num15z2">
    <w:name w:val="WW8Num15z2"/>
    <w:rsid w:val="002F2912"/>
  </w:style>
  <w:style w:type="character" w:customStyle="1" w:styleId="WW8Num15z3">
    <w:name w:val="WW8Num15z3"/>
    <w:rsid w:val="002F2912"/>
  </w:style>
  <w:style w:type="character" w:customStyle="1" w:styleId="WW8Num15z4">
    <w:name w:val="WW8Num15z4"/>
    <w:rsid w:val="002F2912"/>
  </w:style>
  <w:style w:type="character" w:customStyle="1" w:styleId="WW8Num15z5">
    <w:name w:val="WW8Num15z5"/>
    <w:rsid w:val="002F2912"/>
  </w:style>
  <w:style w:type="character" w:customStyle="1" w:styleId="WW8Num15z6">
    <w:name w:val="WW8Num15z6"/>
    <w:rsid w:val="002F2912"/>
  </w:style>
  <w:style w:type="character" w:customStyle="1" w:styleId="WW8Num15z7">
    <w:name w:val="WW8Num15z7"/>
    <w:rsid w:val="002F2912"/>
  </w:style>
  <w:style w:type="character" w:customStyle="1" w:styleId="WW8Num15z8">
    <w:name w:val="WW8Num15z8"/>
    <w:rsid w:val="002F2912"/>
  </w:style>
  <w:style w:type="character" w:customStyle="1" w:styleId="WW8Num16z0">
    <w:name w:val="WW8Num16z0"/>
    <w:rsid w:val="002F2912"/>
    <w:rPr>
      <w:rFonts w:ascii="Symbol" w:hAnsi="Symbol" w:cs="Symbol" w:hint="default"/>
      <w:sz w:val="28"/>
      <w:szCs w:val="28"/>
    </w:rPr>
  </w:style>
  <w:style w:type="character" w:customStyle="1" w:styleId="WW8Num16z1">
    <w:name w:val="WW8Num16z1"/>
    <w:rsid w:val="002F2912"/>
    <w:rPr>
      <w:rFonts w:ascii="Courier New" w:hAnsi="Courier New" w:cs="Courier New" w:hint="default"/>
    </w:rPr>
  </w:style>
  <w:style w:type="character" w:customStyle="1" w:styleId="WW8Num16z2">
    <w:name w:val="WW8Num16z2"/>
    <w:rsid w:val="002F2912"/>
    <w:rPr>
      <w:rFonts w:ascii="Wingdings" w:hAnsi="Wingdings" w:cs="Wingdings" w:hint="default"/>
    </w:rPr>
  </w:style>
  <w:style w:type="character" w:customStyle="1" w:styleId="WW8Num17z0">
    <w:name w:val="WW8Num17z0"/>
    <w:rsid w:val="002F2912"/>
    <w:rPr>
      <w:rFonts w:ascii="Symbol" w:hAnsi="Symbol" w:cs="Symbol" w:hint="default"/>
    </w:rPr>
  </w:style>
  <w:style w:type="character" w:customStyle="1" w:styleId="WW8Num17z1">
    <w:name w:val="WW8Num17z1"/>
    <w:rsid w:val="002F2912"/>
    <w:rPr>
      <w:rFonts w:ascii="Courier New" w:hAnsi="Courier New" w:cs="Courier New" w:hint="default"/>
    </w:rPr>
  </w:style>
  <w:style w:type="character" w:customStyle="1" w:styleId="WW8Num17z2">
    <w:name w:val="WW8Num17z2"/>
    <w:rsid w:val="002F2912"/>
    <w:rPr>
      <w:rFonts w:ascii="Wingdings" w:hAnsi="Wingdings" w:cs="Wingdings" w:hint="default"/>
    </w:rPr>
  </w:style>
  <w:style w:type="character" w:customStyle="1" w:styleId="WW8Num18z0">
    <w:name w:val="WW8Num18z0"/>
    <w:rsid w:val="002F2912"/>
    <w:rPr>
      <w:rFonts w:ascii="Symbol" w:hAnsi="Symbol" w:cs="Symbol" w:hint="default"/>
      <w:sz w:val="28"/>
      <w:szCs w:val="28"/>
    </w:rPr>
  </w:style>
  <w:style w:type="character" w:customStyle="1" w:styleId="WW8Num18z1">
    <w:name w:val="WW8Num18z1"/>
    <w:rsid w:val="002F2912"/>
    <w:rPr>
      <w:rFonts w:ascii="Courier New" w:hAnsi="Courier New" w:cs="Courier New" w:hint="default"/>
    </w:rPr>
  </w:style>
  <w:style w:type="character" w:customStyle="1" w:styleId="WW8Num18z2">
    <w:name w:val="WW8Num18z2"/>
    <w:rsid w:val="002F2912"/>
    <w:rPr>
      <w:rFonts w:ascii="Wingdings" w:hAnsi="Wingdings" w:cs="Wingdings" w:hint="default"/>
    </w:rPr>
  </w:style>
  <w:style w:type="character" w:customStyle="1" w:styleId="WW8Num19z0">
    <w:name w:val="WW8Num19z0"/>
    <w:rsid w:val="002F2912"/>
    <w:rPr>
      <w:rFonts w:ascii="Symbol" w:hAnsi="Symbol" w:cs="Symbol" w:hint="default"/>
    </w:rPr>
  </w:style>
  <w:style w:type="character" w:customStyle="1" w:styleId="WW8Num19z1">
    <w:name w:val="WW8Num19z1"/>
    <w:rsid w:val="002F2912"/>
    <w:rPr>
      <w:rFonts w:ascii="Courier New" w:hAnsi="Courier New" w:cs="Courier New" w:hint="default"/>
    </w:rPr>
  </w:style>
  <w:style w:type="character" w:customStyle="1" w:styleId="WW8Num19z2">
    <w:name w:val="WW8Num19z2"/>
    <w:rsid w:val="002F2912"/>
    <w:rPr>
      <w:rFonts w:ascii="Wingdings" w:hAnsi="Wingdings" w:cs="Wingdings" w:hint="default"/>
    </w:rPr>
  </w:style>
  <w:style w:type="character" w:customStyle="1" w:styleId="WW8Num20z0">
    <w:name w:val="WW8Num20z0"/>
    <w:rsid w:val="002F2912"/>
    <w:rPr>
      <w:rFonts w:ascii="Symbol" w:hAnsi="Symbol" w:cs="Symbol" w:hint="default"/>
      <w:sz w:val="28"/>
      <w:szCs w:val="28"/>
    </w:rPr>
  </w:style>
  <w:style w:type="character" w:customStyle="1" w:styleId="WW8Num20z1">
    <w:name w:val="WW8Num20z1"/>
    <w:rsid w:val="002F2912"/>
    <w:rPr>
      <w:rFonts w:ascii="Courier New" w:hAnsi="Courier New" w:cs="Courier New" w:hint="default"/>
    </w:rPr>
  </w:style>
  <w:style w:type="character" w:customStyle="1" w:styleId="WW8Num20z2">
    <w:name w:val="WW8Num20z2"/>
    <w:rsid w:val="002F2912"/>
    <w:rPr>
      <w:rFonts w:ascii="Wingdings" w:hAnsi="Wingdings" w:cs="Wingdings" w:hint="default"/>
    </w:rPr>
  </w:style>
  <w:style w:type="character" w:customStyle="1" w:styleId="WW8Num21z0">
    <w:name w:val="WW8Num21z0"/>
    <w:rsid w:val="002F2912"/>
    <w:rPr>
      <w:rFonts w:ascii="Symbol" w:hAnsi="Symbol" w:cs="Symbol" w:hint="default"/>
      <w:sz w:val="28"/>
      <w:szCs w:val="28"/>
    </w:rPr>
  </w:style>
  <w:style w:type="character" w:customStyle="1" w:styleId="WW8Num21z1">
    <w:name w:val="WW8Num21z1"/>
    <w:rsid w:val="002F2912"/>
    <w:rPr>
      <w:rFonts w:ascii="Courier New" w:hAnsi="Courier New" w:cs="Courier New" w:hint="default"/>
    </w:rPr>
  </w:style>
  <w:style w:type="character" w:customStyle="1" w:styleId="WW8Num21z2">
    <w:name w:val="WW8Num21z2"/>
    <w:rsid w:val="002F2912"/>
    <w:rPr>
      <w:rFonts w:ascii="Wingdings" w:hAnsi="Wingdings" w:cs="Wingdings" w:hint="default"/>
    </w:rPr>
  </w:style>
  <w:style w:type="character" w:customStyle="1" w:styleId="WW8Num22z0">
    <w:name w:val="WW8Num22z0"/>
    <w:rsid w:val="002F2912"/>
    <w:rPr>
      <w:rFonts w:ascii="Symbol" w:hAnsi="Symbol" w:cs="Symbol" w:hint="default"/>
      <w:sz w:val="28"/>
      <w:szCs w:val="28"/>
    </w:rPr>
  </w:style>
  <w:style w:type="character" w:customStyle="1" w:styleId="WW8Num22z1">
    <w:name w:val="WW8Num22z1"/>
    <w:rsid w:val="002F2912"/>
    <w:rPr>
      <w:rFonts w:ascii="Courier New" w:hAnsi="Courier New" w:cs="Courier New" w:hint="default"/>
    </w:rPr>
  </w:style>
  <w:style w:type="character" w:customStyle="1" w:styleId="WW8Num22z2">
    <w:name w:val="WW8Num22z2"/>
    <w:rsid w:val="002F2912"/>
    <w:rPr>
      <w:rFonts w:ascii="Wingdings" w:hAnsi="Wingdings" w:cs="Wingdings" w:hint="default"/>
    </w:rPr>
  </w:style>
  <w:style w:type="character" w:customStyle="1" w:styleId="WW8Num23z0">
    <w:name w:val="WW8Num23z0"/>
    <w:rsid w:val="002F2912"/>
    <w:rPr>
      <w:rFonts w:ascii="Symbol" w:hAnsi="Symbol" w:cs="Symbol" w:hint="default"/>
    </w:rPr>
  </w:style>
  <w:style w:type="character" w:customStyle="1" w:styleId="WW8Num23z1">
    <w:name w:val="WW8Num23z1"/>
    <w:rsid w:val="002F2912"/>
    <w:rPr>
      <w:rFonts w:ascii="Courier New" w:hAnsi="Courier New" w:cs="Courier New" w:hint="default"/>
    </w:rPr>
  </w:style>
  <w:style w:type="character" w:customStyle="1" w:styleId="WW8Num23z2">
    <w:name w:val="WW8Num23z2"/>
    <w:rsid w:val="002F2912"/>
    <w:rPr>
      <w:rFonts w:ascii="Wingdings" w:hAnsi="Wingdings" w:cs="Wingdings" w:hint="default"/>
    </w:rPr>
  </w:style>
  <w:style w:type="character" w:customStyle="1" w:styleId="WW8Num24z0">
    <w:name w:val="WW8Num24z0"/>
    <w:rsid w:val="002F2912"/>
    <w:rPr>
      <w:rFonts w:ascii="Symbol" w:hAnsi="Symbol" w:cs="Symbol" w:hint="default"/>
    </w:rPr>
  </w:style>
  <w:style w:type="character" w:customStyle="1" w:styleId="WW8Num24z1">
    <w:name w:val="WW8Num24z1"/>
    <w:rsid w:val="002F2912"/>
    <w:rPr>
      <w:rFonts w:ascii="Courier New" w:hAnsi="Courier New" w:cs="Courier New" w:hint="default"/>
    </w:rPr>
  </w:style>
  <w:style w:type="character" w:customStyle="1" w:styleId="WW8Num24z2">
    <w:name w:val="WW8Num24z2"/>
    <w:rsid w:val="002F2912"/>
    <w:rPr>
      <w:rFonts w:ascii="Wingdings" w:hAnsi="Wingdings" w:cs="Wingdings" w:hint="default"/>
    </w:rPr>
  </w:style>
  <w:style w:type="character" w:customStyle="1" w:styleId="WW8Num25z0">
    <w:name w:val="WW8Num25z0"/>
    <w:rsid w:val="002F2912"/>
    <w:rPr>
      <w:rFonts w:ascii="Symbol" w:hAnsi="Symbol" w:cs="Symbol" w:hint="default"/>
      <w:sz w:val="28"/>
      <w:szCs w:val="28"/>
    </w:rPr>
  </w:style>
  <w:style w:type="character" w:customStyle="1" w:styleId="WW8Num25z1">
    <w:name w:val="WW8Num25z1"/>
    <w:rsid w:val="002F2912"/>
    <w:rPr>
      <w:rFonts w:ascii="Courier New" w:hAnsi="Courier New" w:cs="Courier New" w:hint="default"/>
    </w:rPr>
  </w:style>
  <w:style w:type="character" w:customStyle="1" w:styleId="WW8Num25z2">
    <w:name w:val="WW8Num25z2"/>
    <w:rsid w:val="002F2912"/>
    <w:rPr>
      <w:rFonts w:ascii="Wingdings" w:hAnsi="Wingdings" w:cs="Wingdings" w:hint="default"/>
    </w:rPr>
  </w:style>
  <w:style w:type="character" w:customStyle="1" w:styleId="WW8Num26z0">
    <w:name w:val="WW8Num26z0"/>
    <w:rsid w:val="002F2912"/>
    <w:rPr>
      <w:rFonts w:ascii="Symbol" w:hAnsi="Symbol" w:cs="Symbol" w:hint="default"/>
      <w:spacing w:val="-6"/>
      <w:sz w:val="28"/>
      <w:szCs w:val="28"/>
    </w:rPr>
  </w:style>
  <w:style w:type="character" w:customStyle="1" w:styleId="WW8Num26z1">
    <w:name w:val="WW8Num26z1"/>
    <w:rsid w:val="002F2912"/>
    <w:rPr>
      <w:rFonts w:ascii="Courier New" w:hAnsi="Courier New" w:cs="Courier New" w:hint="default"/>
    </w:rPr>
  </w:style>
  <w:style w:type="character" w:customStyle="1" w:styleId="WW8Num26z2">
    <w:name w:val="WW8Num26z2"/>
    <w:rsid w:val="002F2912"/>
    <w:rPr>
      <w:rFonts w:ascii="Wingdings" w:hAnsi="Wingdings" w:cs="Wingdings" w:hint="default"/>
    </w:rPr>
  </w:style>
  <w:style w:type="character" w:customStyle="1" w:styleId="WW8Num27z0">
    <w:name w:val="WW8Num27z0"/>
    <w:rsid w:val="002F2912"/>
  </w:style>
  <w:style w:type="character" w:customStyle="1" w:styleId="WW8Num27z1">
    <w:name w:val="WW8Num27z1"/>
    <w:rsid w:val="002F2912"/>
  </w:style>
  <w:style w:type="character" w:customStyle="1" w:styleId="WW8Num27z2">
    <w:name w:val="WW8Num27z2"/>
    <w:rsid w:val="002F2912"/>
  </w:style>
  <w:style w:type="character" w:customStyle="1" w:styleId="WW8Num27z3">
    <w:name w:val="WW8Num27z3"/>
    <w:rsid w:val="002F2912"/>
  </w:style>
  <w:style w:type="character" w:customStyle="1" w:styleId="WW8Num27z4">
    <w:name w:val="WW8Num27z4"/>
    <w:rsid w:val="002F2912"/>
  </w:style>
  <w:style w:type="character" w:customStyle="1" w:styleId="WW8Num27z5">
    <w:name w:val="WW8Num27z5"/>
    <w:rsid w:val="002F2912"/>
  </w:style>
  <w:style w:type="character" w:customStyle="1" w:styleId="WW8Num27z6">
    <w:name w:val="WW8Num27z6"/>
    <w:rsid w:val="002F2912"/>
  </w:style>
  <w:style w:type="character" w:customStyle="1" w:styleId="WW8Num27z7">
    <w:name w:val="WW8Num27z7"/>
    <w:rsid w:val="002F2912"/>
  </w:style>
  <w:style w:type="character" w:customStyle="1" w:styleId="WW8Num27z8">
    <w:name w:val="WW8Num27z8"/>
    <w:rsid w:val="002F2912"/>
  </w:style>
  <w:style w:type="character" w:customStyle="1" w:styleId="WW8Num28z0">
    <w:name w:val="WW8Num28z0"/>
    <w:rsid w:val="002F2912"/>
    <w:rPr>
      <w:rFonts w:ascii="Symbol" w:hAnsi="Symbol" w:cs="Symbol" w:hint="default"/>
      <w:sz w:val="28"/>
      <w:szCs w:val="28"/>
    </w:rPr>
  </w:style>
  <w:style w:type="character" w:customStyle="1" w:styleId="WW8Num28z1">
    <w:name w:val="WW8Num28z1"/>
    <w:rsid w:val="002F2912"/>
    <w:rPr>
      <w:rFonts w:ascii="Courier New" w:hAnsi="Courier New" w:cs="Courier New" w:hint="default"/>
    </w:rPr>
  </w:style>
  <w:style w:type="character" w:customStyle="1" w:styleId="WW8Num28z2">
    <w:name w:val="WW8Num28z2"/>
    <w:rsid w:val="002F2912"/>
    <w:rPr>
      <w:rFonts w:ascii="Wingdings" w:hAnsi="Wingdings" w:cs="Wingdings" w:hint="default"/>
    </w:rPr>
  </w:style>
  <w:style w:type="character" w:customStyle="1" w:styleId="WW8Num29z0">
    <w:name w:val="WW8Num29z0"/>
    <w:rsid w:val="002F2912"/>
  </w:style>
  <w:style w:type="character" w:customStyle="1" w:styleId="WW8Num29z1">
    <w:name w:val="WW8Num29z1"/>
    <w:rsid w:val="002F2912"/>
  </w:style>
  <w:style w:type="character" w:customStyle="1" w:styleId="WW8Num29z2">
    <w:name w:val="WW8Num29z2"/>
    <w:rsid w:val="002F2912"/>
  </w:style>
  <w:style w:type="character" w:customStyle="1" w:styleId="WW8Num29z3">
    <w:name w:val="WW8Num29z3"/>
    <w:rsid w:val="002F2912"/>
  </w:style>
  <w:style w:type="character" w:customStyle="1" w:styleId="WW8Num29z4">
    <w:name w:val="WW8Num29z4"/>
    <w:rsid w:val="002F2912"/>
  </w:style>
  <w:style w:type="character" w:customStyle="1" w:styleId="WW8Num29z5">
    <w:name w:val="WW8Num29z5"/>
    <w:rsid w:val="002F2912"/>
  </w:style>
  <w:style w:type="character" w:customStyle="1" w:styleId="WW8Num29z6">
    <w:name w:val="WW8Num29z6"/>
    <w:rsid w:val="002F2912"/>
  </w:style>
  <w:style w:type="character" w:customStyle="1" w:styleId="WW8Num29z7">
    <w:name w:val="WW8Num29z7"/>
    <w:rsid w:val="002F2912"/>
  </w:style>
  <w:style w:type="character" w:customStyle="1" w:styleId="WW8Num29z8">
    <w:name w:val="WW8Num29z8"/>
    <w:rsid w:val="002F2912"/>
  </w:style>
  <w:style w:type="character" w:customStyle="1" w:styleId="WW8Num30z0">
    <w:name w:val="WW8Num30z0"/>
    <w:rsid w:val="002F2912"/>
    <w:rPr>
      <w:rFonts w:ascii="Symbol" w:hAnsi="Symbol" w:cs="Symbol" w:hint="default"/>
      <w:sz w:val="28"/>
      <w:szCs w:val="28"/>
    </w:rPr>
  </w:style>
  <w:style w:type="character" w:customStyle="1" w:styleId="WW8Num30z1">
    <w:name w:val="WW8Num30z1"/>
    <w:rsid w:val="002F2912"/>
    <w:rPr>
      <w:rFonts w:ascii="Courier New" w:hAnsi="Courier New" w:cs="Courier New" w:hint="default"/>
    </w:rPr>
  </w:style>
  <w:style w:type="character" w:customStyle="1" w:styleId="WW8Num30z2">
    <w:name w:val="WW8Num30z2"/>
    <w:rsid w:val="002F2912"/>
    <w:rPr>
      <w:rFonts w:ascii="Wingdings" w:hAnsi="Wingdings" w:cs="Wingdings" w:hint="default"/>
    </w:rPr>
  </w:style>
  <w:style w:type="character" w:customStyle="1" w:styleId="WW8Num31z0">
    <w:name w:val="WW8Num31z0"/>
    <w:rsid w:val="002F2912"/>
    <w:rPr>
      <w:rFonts w:hint="default"/>
    </w:rPr>
  </w:style>
  <w:style w:type="character" w:customStyle="1" w:styleId="WW8Num31z1">
    <w:name w:val="WW8Num31z1"/>
    <w:rsid w:val="002F2912"/>
  </w:style>
  <w:style w:type="character" w:customStyle="1" w:styleId="WW8Num31z2">
    <w:name w:val="WW8Num31z2"/>
    <w:rsid w:val="002F2912"/>
  </w:style>
  <w:style w:type="character" w:customStyle="1" w:styleId="WW8Num31z3">
    <w:name w:val="WW8Num31z3"/>
    <w:rsid w:val="002F2912"/>
  </w:style>
  <w:style w:type="character" w:customStyle="1" w:styleId="WW8Num31z4">
    <w:name w:val="WW8Num31z4"/>
    <w:rsid w:val="002F2912"/>
  </w:style>
  <w:style w:type="character" w:customStyle="1" w:styleId="WW8Num31z5">
    <w:name w:val="WW8Num31z5"/>
    <w:rsid w:val="002F2912"/>
  </w:style>
  <w:style w:type="character" w:customStyle="1" w:styleId="WW8Num31z6">
    <w:name w:val="WW8Num31z6"/>
    <w:rsid w:val="002F2912"/>
  </w:style>
  <w:style w:type="character" w:customStyle="1" w:styleId="WW8Num31z7">
    <w:name w:val="WW8Num31z7"/>
    <w:rsid w:val="002F2912"/>
  </w:style>
  <w:style w:type="character" w:customStyle="1" w:styleId="WW8Num31z8">
    <w:name w:val="WW8Num31z8"/>
    <w:rsid w:val="002F2912"/>
  </w:style>
  <w:style w:type="character" w:customStyle="1" w:styleId="WW8Num32z0">
    <w:name w:val="WW8Num32z0"/>
    <w:rsid w:val="002F2912"/>
    <w:rPr>
      <w:rFonts w:hint="default"/>
      <w:b/>
    </w:rPr>
  </w:style>
  <w:style w:type="character" w:customStyle="1" w:styleId="WW8Num32z1">
    <w:name w:val="WW8Num32z1"/>
    <w:rsid w:val="002F2912"/>
  </w:style>
  <w:style w:type="character" w:customStyle="1" w:styleId="WW8Num32z2">
    <w:name w:val="WW8Num32z2"/>
    <w:rsid w:val="002F2912"/>
  </w:style>
  <w:style w:type="character" w:customStyle="1" w:styleId="WW8Num32z3">
    <w:name w:val="WW8Num32z3"/>
    <w:rsid w:val="002F2912"/>
  </w:style>
  <w:style w:type="character" w:customStyle="1" w:styleId="WW8Num32z4">
    <w:name w:val="WW8Num32z4"/>
    <w:rsid w:val="002F2912"/>
  </w:style>
  <w:style w:type="character" w:customStyle="1" w:styleId="WW8Num32z5">
    <w:name w:val="WW8Num32z5"/>
    <w:rsid w:val="002F2912"/>
  </w:style>
  <w:style w:type="character" w:customStyle="1" w:styleId="WW8Num32z6">
    <w:name w:val="WW8Num32z6"/>
    <w:rsid w:val="002F2912"/>
  </w:style>
  <w:style w:type="character" w:customStyle="1" w:styleId="WW8Num32z7">
    <w:name w:val="WW8Num32z7"/>
    <w:rsid w:val="002F2912"/>
  </w:style>
  <w:style w:type="character" w:customStyle="1" w:styleId="WW8Num32z8">
    <w:name w:val="WW8Num32z8"/>
    <w:rsid w:val="002F2912"/>
  </w:style>
  <w:style w:type="character" w:customStyle="1" w:styleId="WW8Num33z0">
    <w:name w:val="WW8Num33z0"/>
    <w:rsid w:val="002F2912"/>
  </w:style>
  <w:style w:type="character" w:customStyle="1" w:styleId="WW8Num33z1">
    <w:name w:val="WW8Num33z1"/>
    <w:rsid w:val="002F2912"/>
  </w:style>
  <w:style w:type="character" w:customStyle="1" w:styleId="WW8Num33z2">
    <w:name w:val="WW8Num33z2"/>
    <w:rsid w:val="002F2912"/>
  </w:style>
  <w:style w:type="character" w:customStyle="1" w:styleId="WW8Num33z3">
    <w:name w:val="WW8Num33z3"/>
    <w:rsid w:val="002F2912"/>
  </w:style>
  <w:style w:type="character" w:customStyle="1" w:styleId="WW8Num33z4">
    <w:name w:val="WW8Num33z4"/>
    <w:rsid w:val="002F2912"/>
  </w:style>
  <w:style w:type="character" w:customStyle="1" w:styleId="WW8Num33z5">
    <w:name w:val="WW8Num33z5"/>
    <w:rsid w:val="002F2912"/>
  </w:style>
  <w:style w:type="character" w:customStyle="1" w:styleId="WW8Num33z6">
    <w:name w:val="WW8Num33z6"/>
    <w:rsid w:val="002F2912"/>
  </w:style>
  <w:style w:type="character" w:customStyle="1" w:styleId="WW8Num33z7">
    <w:name w:val="WW8Num33z7"/>
    <w:rsid w:val="002F2912"/>
  </w:style>
  <w:style w:type="character" w:customStyle="1" w:styleId="WW8Num33z8">
    <w:name w:val="WW8Num33z8"/>
    <w:rsid w:val="002F2912"/>
  </w:style>
  <w:style w:type="character" w:customStyle="1" w:styleId="WW8Num34z0">
    <w:name w:val="WW8Num34z0"/>
    <w:rsid w:val="002F2912"/>
    <w:rPr>
      <w:rFonts w:ascii="Symbol" w:hAnsi="Symbol" w:cs="Symbol" w:hint="default"/>
    </w:rPr>
  </w:style>
  <w:style w:type="character" w:customStyle="1" w:styleId="WW8Num34z1">
    <w:name w:val="WW8Num34z1"/>
    <w:rsid w:val="002F2912"/>
    <w:rPr>
      <w:rFonts w:ascii="Courier New" w:hAnsi="Courier New" w:cs="Courier New" w:hint="default"/>
    </w:rPr>
  </w:style>
  <w:style w:type="character" w:customStyle="1" w:styleId="WW8Num34z2">
    <w:name w:val="WW8Num34z2"/>
    <w:rsid w:val="002F2912"/>
    <w:rPr>
      <w:rFonts w:ascii="Wingdings" w:hAnsi="Wingdings" w:cs="Wingdings" w:hint="default"/>
    </w:rPr>
  </w:style>
  <w:style w:type="character" w:customStyle="1" w:styleId="WW8Num35z0">
    <w:name w:val="WW8Num35z0"/>
    <w:rsid w:val="002F2912"/>
    <w:rPr>
      <w:rFonts w:ascii="Symbol" w:hAnsi="Symbol" w:cs="Symbol" w:hint="default"/>
      <w:color w:val="000000"/>
      <w:sz w:val="28"/>
      <w:szCs w:val="28"/>
    </w:rPr>
  </w:style>
  <w:style w:type="character" w:customStyle="1" w:styleId="WW8Num35z1">
    <w:name w:val="WW8Num35z1"/>
    <w:rsid w:val="002F2912"/>
    <w:rPr>
      <w:rFonts w:ascii="Courier New" w:hAnsi="Courier New" w:cs="Courier New" w:hint="default"/>
    </w:rPr>
  </w:style>
  <w:style w:type="character" w:customStyle="1" w:styleId="WW8Num35z2">
    <w:name w:val="WW8Num35z2"/>
    <w:rsid w:val="002F2912"/>
    <w:rPr>
      <w:rFonts w:ascii="Wingdings" w:hAnsi="Wingdings" w:cs="Wingdings" w:hint="default"/>
    </w:rPr>
  </w:style>
  <w:style w:type="character" w:customStyle="1" w:styleId="WW8Num36z0">
    <w:name w:val="WW8Num36z0"/>
    <w:rsid w:val="002F2912"/>
    <w:rPr>
      <w:rFonts w:ascii="Symbol" w:hAnsi="Symbol" w:cs="Symbol" w:hint="default"/>
      <w:sz w:val="28"/>
      <w:szCs w:val="28"/>
    </w:rPr>
  </w:style>
  <w:style w:type="character" w:customStyle="1" w:styleId="WW8Num36z1">
    <w:name w:val="WW8Num36z1"/>
    <w:rsid w:val="002F2912"/>
    <w:rPr>
      <w:rFonts w:ascii="Courier New" w:hAnsi="Courier New" w:cs="Courier New" w:hint="default"/>
    </w:rPr>
  </w:style>
  <w:style w:type="character" w:customStyle="1" w:styleId="WW8Num36z2">
    <w:name w:val="WW8Num36z2"/>
    <w:rsid w:val="002F2912"/>
    <w:rPr>
      <w:rFonts w:ascii="Wingdings" w:hAnsi="Wingdings" w:cs="Wingdings" w:hint="default"/>
    </w:rPr>
  </w:style>
  <w:style w:type="character" w:customStyle="1" w:styleId="WW8Num37z0">
    <w:name w:val="WW8Num37z0"/>
    <w:rsid w:val="002F2912"/>
    <w:rPr>
      <w:rFonts w:ascii="Symbol" w:hAnsi="Symbol" w:cs="Symbol" w:hint="default"/>
    </w:rPr>
  </w:style>
  <w:style w:type="character" w:customStyle="1" w:styleId="WW8Num37z1">
    <w:name w:val="WW8Num37z1"/>
    <w:rsid w:val="002F2912"/>
    <w:rPr>
      <w:rFonts w:ascii="Courier New" w:hAnsi="Courier New" w:cs="Courier New" w:hint="default"/>
    </w:rPr>
  </w:style>
  <w:style w:type="character" w:customStyle="1" w:styleId="WW8Num37z2">
    <w:name w:val="WW8Num37z2"/>
    <w:rsid w:val="002F2912"/>
    <w:rPr>
      <w:rFonts w:ascii="Wingdings" w:hAnsi="Wingdings" w:cs="Wingdings" w:hint="default"/>
    </w:rPr>
  </w:style>
  <w:style w:type="character" w:customStyle="1" w:styleId="WW8Num38z0">
    <w:name w:val="WW8Num38z0"/>
    <w:rsid w:val="002F2912"/>
    <w:rPr>
      <w:rFonts w:ascii="Symbol" w:hAnsi="Symbol" w:cs="Symbol" w:hint="default"/>
    </w:rPr>
  </w:style>
  <w:style w:type="character" w:customStyle="1" w:styleId="WW8Num38z1">
    <w:name w:val="WW8Num38z1"/>
    <w:rsid w:val="002F2912"/>
    <w:rPr>
      <w:rFonts w:ascii="Courier New" w:hAnsi="Courier New" w:cs="Courier New" w:hint="default"/>
    </w:rPr>
  </w:style>
  <w:style w:type="character" w:customStyle="1" w:styleId="WW8Num38z2">
    <w:name w:val="WW8Num38z2"/>
    <w:rsid w:val="002F2912"/>
    <w:rPr>
      <w:rFonts w:ascii="Wingdings" w:hAnsi="Wingdings" w:cs="Wingdings" w:hint="default"/>
    </w:rPr>
  </w:style>
  <w:style w:type="character" w:customStyle="1" w:styleId="WW8Num39z0">
    <w:name w:val="WW8Num39z0"/>
    <w:rsid w:val="002F2912"/>
    <w:rPr>
      <w:rFonts w:ascii="Symbol" w:hAnsi="Symbol" w:cs="Symbol" w:hint="default"/>
    </w:rPr>
  </w:style>
  <w:style w:type="character" w:customStyle="1" w:styleId="WW8Num39z1">
    <w:name w:val="WW8Num39z1"/>
    <w:rsid w:val="002F2912"/>
    <w:rPr>
      <w:rFonts w:ascii="Courier New" w:hAnsi="Courier New" w:cs="Courier New" w:hint="default"/>
    </w:rPr>
  </w:style>
  <w:style w:type="character" w:customStyle="1" w:styleId="WW8Num39z2">
    <w:name w:val="WW8Num39z2"/>
    <w:rsid w:val="002F2912"/>
    <w:rPr>
      <w:rFonts w:ascii="Wingdings" w:hAnsi="Wingdings" w:cs="Wingdings" w:hint="default"/>
    </w:rPr>
  </w:style>
  <w:style w:type="character" w:customStyle="1" w:styleId="WW8Num40z0">
    <w:name w:val="WW8Num40z0"/>
    <w:rsid w:val="002F2912"/>
    <w:rPr>
      <w:rFonts w:ascii="Symbol" w:hAnsi="Symbol" w:cs="Symbol" w:hint="default"/>
      <w:sz w:val="28"/>
      <w:szCs w:val="28"/>
    </w:rPr>
  </w:style>
  <w:style w:type="character" w:customStyle="1" w:styleId="WW8Num40z1">
    <w:name w:val="WW8Num40z1"/>
    <w:rsid w:val="002F2912"/>
    <w:rPr>
      <w:rFonts w:ascii="Courier New" w:hAnsi="Courier New" w:cs="Courier New" w:hint="default"/>
    </w:rPr>
  </w:style>
  <w:style w:type="character" w:customStyle="1" w:styleId="WW8Num40z2">
    <w:name w:val="WW8Num40z2"/>
    <w:rsid w:val="002F2912"/>
    <w:rPr>
      <w:rFonts w:ascii="Wingdings" w:hAnsi="Wingdings" w:cs="Wingdings" w:hint="default"/>
    </w:rPr>
  </w:style>
  <w:style w:type="character" w:customStyle="1" w:styleId="WW8Num41z0">
    <w:name w:val="WW8Num41z0"/>
    <w:rsid w:val="002F2912"/>
    <w:rPr>
      <w:rFonts w:ascii="Symbol" w:hAnsi="Symbol" w:cs="Symbol" w:hint="default"/>
      <w:sz w:val="28"/>
      <w:szCs w:val="28"/>
    </w:rPr>
  </w:style>
  <w:style w:type="character" w:customStyle="1" w:styleId="WW8Num41z1">
    <w:name w:val="WW8Num41z1"/>
    <w:rsid w:val="002F2912"/>
    <w:rPr>
      <w:rFonts w:ascii="Courier New" w:hAnsi="Courier New" w:cs="Courier New" w:hint="default"/>
    </w:rPr>
  </w:style>
  <w:style w:type="character" w:customStyle="1" w:styleId="WW8Num41z2">
    <w:name w:val="WW8Num41z2"/>
    <w:rsid w:val="002F2912"/>
    <w:rPr>
      <w:rFonts w:ascii="Wingdings" w:hAnsi="Wingdings" w:cs="Wingdings" w:hint="default"/>
    </w:rPr>
  </w:style>
  <w:style w:type="character" w:customStyle="1" w:styleId="WW8Num42z0">
    <w:name w:val="WW8Num42z0"/>
    <w:rsid w:val="002F2912"/>
    <w:rPr>
      <w:rFonts w:ascii="Symbol" w:hAnsi="Symbol" w:cs="Symbol" w:hint="default"/>
      <w:sz w:val="28"/>
      <w:szCs w:val="28"/>
    </w:rPr>
  </w:style>
  <w:style w:type="character" w:customStyle="1" w:styleId="WW8Num42z1">
    <w:name w:val="WW8Num42z1"/>
    <w:rsid w:val="002F2912"/>
    <w:rPr>
      <w:rFonts w:ascii="Courier New" w:hAnsi="Courier New" w:cs="Courier New" w:hint="default"/>
    </w:rPr>
  </w:style>
  <w:style w:type="character" w:customStyle="1" w:styleId="WW8Num42z2">
    <w:name w:val="WW8Num42z2"/>
    <w:rsid w:val="002F2912"/>
    <w:rPr>
      <w:rFonts w:ascii="Wingdings" w:hAnsi="Wingdings" w:cs="Wingdings" w:hint="default"/>
    </w:rPr>
  </w:style>
  <w:style w:type="character" w:customStyle="1" w:styleId="WW8Num43z0">
    <w:name w:val="WW8Num43z0"/>
    <w:rsid w:val="002F2912"/>
    <w:rPr>
      <w:rFonts w:ascii="Symbol" w:hAnsi="Symbol" w:cs="Symbol" w:hint="default"/>
      <w:sz w:val="28"/>
      <w:szCs w:val="28"/>
    </w:rPr>
  </w:style>
  <w:style w:type="character" w:customStyle="1" w:styleId="WW8Num43z1">
    <w:name w:val="WW8Num43z1"/>
    <w:rsid w:val="002F2912"/>
    <w:rPr>
      <w:rFonts w:ascii="Courier New" w:hAnsi="Courier New" w:cs="Courier New" w:hint="default"/>
    </w:rPr>
  </w:style>
  <w:style w:type="character" w:customStyle="1" w:styleId="WW8Num43z2">
    <w:name w:val="WW8Num43z2"/>
    <w:rsid w:val="002F2912"/>
    <w:rPr>
      <w:rFonts w:ascii="Wingdings" w:hAnsi="Wingdings" w:cs="Wingdings" w:hint="default"/>
    </w:rPr>
  </w:style>
  <w:style w:type="character" w:customStyle="1" w:styleId="WW8Num44z0">
    <w:name w:val="WW8Num44z0"/>
    <w:rsid w:val="002F2912"/>
    <w:rPr>
      <w:rFonts w:ascii="Symbol" w:hAnsi="Symbol" w:cs="Symbol" w:hint="default"/>
      <w:sz w:val="28"/>
      <w:szCs w:val="28"/>
    </w:rPr>
  </w:style>
  <w:style w:type="character" w:customStyle="1" w:styleId="WW8Num44z1">
    <w:name w:val="WW8Num44z1"/>
    <w:rsid w:val="002F2912"/>
    <w:rPr>
      <w:rFonts w:ascii="Courier New" w:hAnsi="Courier New" w:cs="Courier New" w:hint="default"/>
    </w:rPr>
  </w:style>
  <w:style w:type="character" w:customStyle="1" w:styleId="WW8Num44z2">
    <w:name w:val="WW8Num44z2"/>
    <w:rsid w:val="002F2912"/>
    <w:rPr>
      <w:rFonts w:ascii="Wingdings" w:hAnsi="Wingdings" w:cs="Wingdings" w:hint="default"/>
    </w:rPr>
  </w:style>
  <w:style w:type="character" w:customStyle="1" w:styleId="WW8Num45z0">
    <w:name w:val="WW8Num45z0"/>
    <w:rsid w:val="002F2912"/>
    <w:rPr>
      <w:rFonts w:ascii="Symbol" w:hAnsi="Symbol" w:cs="Symbol" w:hint="default"/>
      <w:sz w:val="28"/>
      <w:szCs w:val="28"/>
    </w:rPr>
  </w:style>
  <w:style w:type="character" w:customStyle="1" w:styleId="WW8Num45z1">
    <w:name w:val="WW8Num45z1"/>
    <w:rsid w:val="002F2912"/>
    <w:rPr>
      <w:rFonts w:ascii="Courier New" w:hAnsi="Courier New" w:cs="Courier New" w:hint="default"/>
    </w:rPr>
  </w:style>
  <w:style w:type="character" w:customStyle="1" w:styleId="WW8Num45z2">
    <w:name w:val="WW8Num45z2"/>
    <w:rsid w:val="002F2912"/>
    <w:rPr>
      <w:rFonts w:ascii="Wingdings" w:hAnsi="Wingdings" w:cs="Wingdings" w:hint="default"/>
    </w:rPr>
  </w:style>
  <w:style w:type="character" w:customStyle="1" w:styleId="11">
    <w:name w:val="Основной шрифт абзаца1"/>
    <w:rsid w:val="002F2912"/>
  </w:style>
  <w:style w:type="character" w:styleId="ad">
    <w:name w:val="Hyperlink"/>
    <w:uiPriority w:val="99"/>
    <w:rsid w:val="002F2912"/>
    <w:rPr>
      <w:color w:val="0000FF"/>
      <w:u w:val="single"/>
    </w:rPr>
  </w:style>
  <w:style w:type="character" w:styleId="ae">
    <w:name w:val="Strong"/>
    <w:qFormat/>
    <w:rsid w:val="002F2912"/>
    <w:rPr>
      <w:b/>
      <w:bCs/>
    </w:rPr>
  </w:style>
  <w:style w:type="character" w:customStyle="1" w:styleId="af">
    <w:name w:val="Текст сноски Знак"/>
    <w:rsid w:val="002F2912"/>
    <w:rPr>
      <w:lang w:val="ru-RU" w:bidi="ar-SA"/>
    </w:rPr>
  </w:style>
  <w:style w:type="character" w:customStyle="1" w:styleId="af0">
    <w:name w:val="Символ сноски"/>
    <w:rsid w:val="002F2912"/>
    <w:rPr>
      <w:vertAlign w:val="superscript"/>
    </w:rPr>
  </w:style>
  <w:style w:type="character" w:customStyle="1" w:styleId="23">
    <w:name w:val="Основной текст с отступом 2 Знак"/>
    <w:rsid w:val="002F2912"/>
    <w:rPr>
      <w:rFonts w:ascii="Calibri" w:hAnsi="Calibri" w:cs="Calibri"/>
      <w:lang w:val="ru-RU" w:bidi="ar-SA"/>
    </w:rPr>
  </w:style>
  <w:style w:type="character" w:customStyle="1" w:styleId="af1">
    <w:name w:val="Цветовое выделение"/>
    <w:rsid w:val="002F2912"/>
    <w:rPr>
      <w:b/>
      <w:bCs/>
      <w:color w:val="000080"/>
    </w:rPr>
  </w:style>
  <w:style w:type="character" w:customStyle="1" w:styleId="af2">
    <w:name w:val="Текст выноски Знак"/>
    <w:rsid w:val="002F2912"/>
    <w:rPr>
      <w:rFonts w:ascii="Tahoma" w:hAnsi="Tahoma" w:cs="Tahoma"/>
      <w:sz w:val="16"/>
      <w:szCs w:val="16"/>
    </w:rPr>
  </w:style>
  <w:style w:type="character" w:styleId="af3">
    <w:name w:val="FollowedHyperlink"/>
    <w:uiPriority w:val="99"/>
    <w:rsid w:val="002F2912"/>
    <w:rPr>
      <w:color w:val="800080"/>
      <w:u w:val="single"/>
    </w:rPr>
  </w:style>
  <w:style w:type="character" w:styleId="af4">
    <w:name w:val="footnote reference"/>
    <w:rsid w:val="002F2912"/>
    <w:rPr>
      <w:vertAlign w:val="superscript"/>
    </w:rPr>
  </w:style>
  <w:style w:type="character" w:customStyle="1" w:styleId="af5">
    <w:name w:val="Маркеры списка"/>
    <w:rsid w:val="002F2912"/>
    <w:rPr>
      <w:rFonts w:ascii="OpenSymbol" w:eastAsia="OpenSymbol" w:hAnsi="OpenSymbol" w:cs="OpenSymbol"/>
    </w:rPr>
  </w:style>
  <w:style w:type="character" w:styleId="af6">
    <w:name w:val="endnote reference"/>
    <w:rsid w:val="002F2912"/>
    <w:rPr>
      <w:vertAlign w:val="superscript"/>
    </w:rPr>
  </w:style>
  <w:style w:type="character" w:customStyle="1" w:styleId="af7">
    <w:name w:val="Символы концевой сноски"/>
    <w:rsid w:val="002F2912"/>
  </w:style>
  <w:style w:type="paragraph" w:styleId="af8">
    <w:name w:val="Title"/>
    <w:basedOn w:val="a"/>
    <w:next w:val="ab"/>
    <w:link w:val="af9"/>
    <w:rsid w:val="002F2912"/>
    <w:pPr>
      <w:keepNext/>
      <w:widowControl w:val="0"/>
      <w:suppressAutoHyphens/>
      <w:autoSpaceDE w:val="0"/>
      <w:spacing w:before="240" w:after="120"/>
    </w:pPr>
    <w:rPr>
      <w:rFonts w:ascii="Liberation Sans" w:eastAsia="Microsoft YaHei" w:hAnsi="Liberation Sans" w:cs="Mangal"/>
      <w:szCs w:val="28"/>
      <w:lang w:eastAsia="zh-CN"/>
    </w:rPr>
  </w:style>
  <w:style w:type="character" w:customStyle="1" w:styleId="af9">
    <w:name w:val="Заголовок Знак"/>
    <w:basedOn w:val="a0"/>
    <w:link w:val="af8"/>
    <w:rsid w:val="002F2912"/>
    <w:rPr>
      <w:rFonts w:ascii="Liberation Sans" w:eastAsia="Microsoft YaHei" w:hAnsi="Liberation Sans" w:cs="Mangal"/>
      <w:sz w:val="28"/>
      <w:szCs w:val="28"/>
      <w:lang w:eastAsia="zh-CN"/>
    </w:rPr>
  </w:style>
  <w:style w:type="paragraph" w:styleId="afa">
    <w:name w:val="List"/>
    <w:basedOn w:val="ab"/>
    <w:rsid w:val="002F2912"/>
    <w:pPr>
      <w:widowControl w:val="0"/>
      <w:suppressAutoHyphens/>
      <w:autoSpaceDE w:val="0"/>
      <w:spacing w:after="140" w:line="288" w:lineRule="auto"/>
      <w:jc w:val="left"/>
    </w:pPr>
    <w:rPr>
      <w:rFonts w:ascii="Arial" w:hAnsi="Arial" w:cs="Mangal"/>
      <w:sz w:val="24"/>
      <w:szCs w:val="24"/>
      <w:lang w:eastAsia="zh-CN"/>
    </w:rPr>
  </w:style>
  <w:style w:type="paragraph" w:styleId="afb">
    <w:name w:val="caption"/>
    <w:basedOn w:val="a"/>
    <w:qFormat/>
    <w:rsid w:val="002F2912"/>
    <w:pPr>
      <w:widowControl w:val="0"/>
      <w:suppressLineNumbers/>
      <w:suppressAutoHyphens/>
      <w:autoSpaceDE w:val="0"/>
      <w:spacing w:before="120" w:after="120"/>
    </w:pPr>
    <w:rPr>
      <w:rFonts w:ascii="Arial" w:eastAsia="Times New Roman" w:hAnsi="Arial" w:cs="Mangal"/>
      <w:i/>
      <w:iCs/>
      <w:sz w:val="24"/>
      <w:szCs w:val="24"/>
      <w:lang w:eastAsia="zh-CN"/>
    </w:rPr>
  </w:style>
  <w:style w:type="paragraph" w:customStyle="1" w:styleId="12">
    <w:name w:val="Указатель1"/>
    <w:basedOn w:val="a"/>
    <w:rsid w:val="002F2912"/>
    <w:pPr>
      <w:widowControl w:val="0"/>
      <w:suppressLineNumbers/>
      <w:suppressAutoHyphens/>
      <w:autoSpaceDE w:val="0"/>
    </w:pPr>
    <w:rPr>
      <w:rFonts w:ascii="Arial" w:eastAsia="Times New Roman" w:hAnsi="Arial" w:cs="Mangal"/>
      <w:sz w:val="24"/>
      <w:szCs w:val="24"/>
      <w:lang w:eastAsia="zh-CN"/>
    </w:rPr>
  </w:style>
  <w:style w:type="paragraph" w:customStyle="1" w:styleId="ConsPlusTitle">
    <w:name w:val="ConsPlusTitle"/>
    <w:rsid w:val="002F2912"/>
    <w:pPr>
      <w:widowControl w:val="0"/>
      <w:suppressAutoHyphens/>
      <w:autoSpaceDE w:val="0"/>
    </w:pPr>
    <w:rPr>
      <w:rFonts w:ascii="Arial" w:eastAsia="Times New Roman" w:hAnsi="Arial" w:cs="Arial"/>
      <w:b/>
      <w:bCs/>
      <w:sz w:val="28"/>
      <w:szCs w:val="28"/>
      <w:lang w:eastAsia="zh-CN"/>
    </w:rPr>
  </w:style>
  <w:style w:type="paragraph" w:styleId="afc">
    <w:name w:val="Normal (Web)"/>
    <w:basedOn w:val="a"/>
    <w:rsid w:val="002F2912"/>
    <w:pPr>
      <w:suppressAutoHyphens/>
      <w:spacing w:before="280" w:after="280"/>
    </w:pPr>
    <w:rPr>
      <w:rFonts w:eastAsia="Times New Roman" w:cs="Times New Roman"/>
      <w:sz w:val="24"/>
      <w:szCs w:val="24"/>
      <w:lang w:eastAsia="zh-CN"/>
    </w:rPr>
  </w:style>
  <w:style w:type="paragraph" w:customStyle="1" w:styleId="ConsPlusCell">
    <w:name w:val="ConsPlusCell"/>
    <w:rsid w:val="002F2912"/>
    <w:pPr>
      <w:widowControl w:val="0"/>
      <w:suppressAutoHyphens/>
      <w:autoSpaceDE w:val="0"/>
    </w:pPr>
    <w:rPr>
      <w:rFonts w:ascii="Times New Roman" w:eastAsia="Times New Roman" w:hAnsi="Times New Roman" w:cs="Times New Roman"/>
      <w:sz w:val="24"/>
      <w:szCs w:val="24"/>
      <w:lang w:eastAsia="zh-CN"/>
    </w:rPr>
  </w:style>
  <w:style w:type="paragraph" w:customStyle="1" w:styleId="afd">
    <w:name w:val="Нормальный (таблица)"/>
    <w:basedOn w:val="a"/>
    <w:next w:val="a"/>
    <w:rsid w:val="002F2912"/>
    <w:pPr>
      <w:widowControl w:val="0"/>
      <w:suppressAutoHyphens/>
      <w:autoSpaceDE w:val="0"/>
      <w:jc w:val="both"/>
    </w:pPr>
    <w:rPr>
      <w:rFonts w:ascii="Arial" w:eastAsia="Times New Roman" w:hAnsi="Arial" w:cs="Times New Roman"/>
      <w:sz w:val="24"/>
      <w:szCs w:val="24"/>
      <w:lang w:eastAsia="zh-CN"/>
    </w:rPr>
  </w:style>
  <w:style w:type="paragraph" w:customStyle="1" w:styleId="24">
    <w:name w:val="Знак2"/>
    <w:basedOn w:val="a"/>
    <w:next w:val="2"/>
    <w:rsid w:val="002F2912"/>
    <w:pPr>
      <w:suppressAutoHyphens/>
      <w:spacing w:after="160" w:line="240" w:lineRule="exact"/>
    </w:pPr>
    <w:rPr>
      <w:rFonts w:eastAsia="Times New Roman" w:cs="Times New Roman"/>
      <w:sz w:val="24"/>
      <w:szCs w:val="20"/>
      <w:lang w:val="en-US" w:eastAsia="zh-CN"/>
    </w:rPr>
  </w:style>
  <w:style w:type="paragraph" w:styleId="afe">
    <w:name w:val="footnote text"/>
    <w:basedOn w:val="a"/>
    <w:link w:val="13"/>
    <w:rsid w:val="002F2912"/>
    <w:pPr>
      <w:suppressAutoHyphens/>
    </w:pPr>
    <w:rPr>
      <w:rFonts w:eastAsia="Times New Roman" w:cs="Times New Roman"/>
      <w:sz w:val="20"/>
      <w:szCs w:val="20"/>
      <w:lang w:eastAsia="zh-CN"/>
    </w:rPr>
  </w:style>
  <w:style w:type="character" w:customStyle="1" w:styleId="13">
    <w:name w:val="Текст сноски Знак1"/>
    <w:basedOn w:val="a0"/>
    <w:link w:val="afe"/>
    <w:rsid w:val="002F2912"/>
    <w:rPr>
      <w:rFonts w:ascii="Times New Roman" w:eastAsia="Times New Roman" w:hAnsi="Times New Roman" w:cs="Times New Roman"/>
      <w:sz w:val="20"/>
      <w:szCs w:val="20"/>
      <w:lang w:eastAsia="zh-CN"/>
    </w:rPr>
  </w:style>
  <w:style w:type="paragraph" w:customStyle="1" w:styleId="aff">
    <w:name w:val="Знак"/>
    <w:basedOn w:val="a"/>
    <w:rsid w:val="002F2912"/>
    <w:pPr>
      <w:suppressAutoHyphens/>
      <w:spacing w:after="160" w:line="240" w:lineRule="exact"/>
    </w:pPr>
    <w:rPr>
      <w:rFonts w:ascii="Verdana" w:eastAsia="Times New Roman" w:hAnsi="Verdana" w:cs="Times New Roman"/>
      <w:sz w:val="20"/>
      <w:szCs w:val="20"/>
      <w:lang w:val="en-US" w:eastAsia="zh-CN"/>
    </w:rPr>
  </w:style>
  <w:style w:type="paragraph" w:customStyle="1" w:styleId="210">
    <w:name w:val="Основной текст с отступом 21"/>
    <w:basedOn w:val="a"/>
    <w:rsid w:val="002F2912"/>
    <w:pPr>
      <w:suppressAutoHyphens/>
      <w:spacing w:after="120" w:line="480" w:lineRule="auto"/>
      <w:ind w:left="283"/>
    </w:pPr>
    <w:rPr>
      <w:rFonts w:ascii="Calibri" w:eastAsia="Times New Roman" w:hAnsi="Calibri" w:cs="Calibri"/>
      <w:sz w:val="20"/>
      <w:szCs w:val="20"/>
      <w:lang w:eastAsia="zh-CN"/>
    </w:rPr>
  </w:style>
  <w:style w:type="paragraph" w:customStyle="1" w:styleId="ConsPlusNormal">
    <w:name w:val="ConsPlusNormal"/>
    <w:rsid w:val="002F2912"/>
    <w:pPr>
      <w:suppressAutoHyphens/>
      <w:autoSpaceDE w:val="0"/>
      <w:ind w:firstLine="720"/>
    </w:pPr>
    <w:rPr>
      <w:rFonts w:ascii="Arial" w:eastAsia="Times New Roman" w:hAnsi="Arial" w:cs="Arial"/>
      <w:sz w:val="20"/>
      <w:szCs w:val="20"/>
      <w:lang w:eastAsia="zh-CN"/>
    </w:rPr>
  </w:style>
  <w:style w:type="paragraph" w:styleId="aff0">
    <w:name w:val="Balloon Text"/>
    <w:basedOn w:val="a"/>
    <w:link w:val="14"/>
    <w:rsid w:val="002F2912"/>
    <w:pPr>
      <w:widowControl w:val="0"/>
      <w:suppressAutoHyphens/>
      <w:autoSpaceDE w:val="0"/>
    </w:pPr>
    <w:rPr>
      <w:rFonts w:ascii="Tahoma" w:eastAsia="Times New Roman" w:hAnsi="Tahoma" w:cs="Times New Roman"/>
      <w:sz w:val="16"/>
      <w:szCs w:val="16"/>
      <w:lang w:eastAsia="zh-CN"/>
    </w:rPr>
  </w:style>
  <w:style w:type="character" w:customStyle="1" w:styleId="14">
    <w:name w:val="Текст выноски Знак1"/>
    <w:basedOn w:val="a0"/>
    <w:link w:val="aff0"/>
    <w:rsid w:val="002F2912"/>
    <w:rPr>
      <w:rFonts w:ascii="Tahoma" w:eastAsia="Times New Roman" w:hAnsi="Tahoma" w:cs="Times New Roman"/>
      <w:sz w:val="16"/>
      <w:szCs w:val="16"/>
      <w:lang w:eastAsia="zh-CN"/>
    </w:rPr>
  </w:style>
  <w:style w:type="character" w:customStyle="1" w:styleId="15">
    <w:name w:val="Верхний колонтитул Знак1"/>
    <w:basedOn w:val="a0"/>
    <w:rsid w:val="002F2912"/>
    <w:rPr>
      <w:rFonts w:ascii="Arial" w:hAnsi="Arial"/>
      <w:sz w:val="24"/>
      <w:szCs w:val="24"/>
      <w:lang w:eastAsia="zh-CN"/>
    </w:rPr>
  </w:style>
  <w:style w:type="character" w:customStyle="1" w:styleId="16">
    <w:name w:val="Нижний колонтитул Знак1"/>
    <w:basedOn w:val="a0"/>
    <w:uiPriority w:val="99"/>
    <w:rsid w:val="002F2912"/>
    <w:rPr>
      <w:rFonts w:ascii="Arial" w:hAnsi="Arial"/>
      <w:sz w:val="24"/>
      <w:szCs w:val="24"/>
      <w:lang w:eastAsia="zh-CN"/>
    </w:rPr>
  </w:style>
  <w:style w:type="paragraph" w:customStyle="1" w:styleId="aff1">
    <w:name w:val="Содержимое таблицы"/>
    <w:basedOn w:val="a"/>
    <w:rsid w:val="002F2912"/>
    <w:pPr>
      <w:widowControl w:val="0"/>
      <w:suppressLineNumbers/>
      <w:suppressAutoHyphens/>
      <w:autoSpaceDE w:val="0"/>
    </w:pPr>
    <w:rPr>
      <w:rFonts w:ascii="Arial" w:eastAsia="Times New Roman" w:hAnsi="Arial" w:cs="Arial"/>
      <w:sz w:val="24"/>
      <w:szCs w:val="24"/>
      <w:lang w:eastAsia="zh-CN"/>
    </w:rPr>
  </w:style>
  <w:style w:type="paragraph" w:customStyle="1" w:styleId="aff2">
    <w:name w:val="Заголовок таблицы"/>
    <w:basedOn w:val="aff1"/>
    <w:rsid w:val="002F2912"/>
    <w:pPr>
      <w:jc w:val="center"/>
    </w:pPr>
    <w:rPr>
      <w:b/>
      <w:bCs/>
    </w:rPr>
  </w:style>
  <w:style w:type="paragraph" w:styleId="aff3">
    <w:name w:val="endnote text"/>
    <w:basedOn w:val="a"/>
    <w:link w:val="aff4"/>
    <w:uiPriority w:val="99"/>
    <w:semiHidden/>
    <w:unhideWhenUsed/>
    <w:rsid w:val="002F2912"/>
    <w:pPr>
      <w:widowControl w:val="0"/>
      <w:suppressAutoHyphens/>
      <w:autoSpaceDE w:val="0"/>
    </w:pPr>
    <w:rPr>
      <w:rFonts w:ascii="Arial" w:eastAsia="Times New Roman" w:hAnsi="Arial" w:cs="Times New Roman"/>
      <w:sz w:val="20"/>
      <w:szCs w:val="20"/>
      <w:lang w:eastAsia="zh-CN"/>
    </w:rPr>
  </w:style>
  <w:style w:type="character" w:customStyle="1" w:styleId="aff4">
    <w:name w:val="Текст концевой сноски Знак"/>
    <w:basedOn w:val="a0"/>
    <w:link w:val="aff3"/>
    <w:uiPriority w:val="99"/>
    <w:semiHidden/>
    <w:rsid w:val="002F2912"/>
    <w:rPr>
      <w:rFonts w:ascii="Arial" w:eastAsia="Times New Roman" w:hAnsi="Arial" w:cs="Times New Roman"/>
      <w:sz w:val="20"/>
      <w:szCs w:val="20"/>
      <w:lang w:eastAsia="zh-CN"/>
    </w:rPr>
  </w:style>
  <w:style w:type="paragraph" w:customStyle="1" w:styleId="font5">
    <w:name w:val="font5"/>
    <w:basedOn w:val="a"/>
    <w:rsid w:val="00492D65"/>
    <w:pPr>
      <w:spacing w:before="100" w:beforeAutospacing="1" w:after="100" w:afterAutospacing="1"/>
    </w:pPr>
    <w:rPr>
      <w:rFonts w:eastAsia="Times New Roman" w:cs="Times New Roman"/>
      <w:szCs w:val="28"/>
      <w:lang w:eastAsia="ru-RU"/>
    </w:rPr>
  </w:style>
  <w:style w:type="paragraph" w:customStyle="1" w:styleId="font6">
    <w:name w:val="font6"/>
    <w:basedOn w:val="a"/>
    <w:rsid w:val="00492D65"/>
    <w:pPr>
      <w:spacing w:before="100" w:beforeAutospacing="1" w:after="100" w:afterAutospacing="1"/>
    </w:pPr>
    <w:rPr>
      <w:rFonts w:eastAsia="Times New Roman" w:cs="Times New Roman"/>
      <w:b/>
      <w:bCs/>
      <w:szCs w:val="28"/>
      <w:lang w:eastAsia="ru-RU"/>
    </w:rPr>
  </w:style>
  <w:style w:type="paragraph" w:customStyle="1" w:styleId="xl65">
    <w:name w:val="xl65"/>
    <w:basedOn w:val="a"/>
    <w:rsid w:val="00492D65"/>
    <w:pP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66">
    <w:name w:val="xl66"/>
    <w:basedOn w:val="a"/>
    <w:rsid w:val="00492D6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67">
    <w:name w:val="xl67"/>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b/>
      <w:bCs/>
      <w:szCs w:val="28"/>
      <w:lang w:eastAsia="ru-RU"/>
    </w:rPr>
  </w:style>
  <w:style w:type="paragraph" w:customStyle="1" w:styleId="xl68">
    <w:name w:val="xl68"/>
    <w:basedOn w:val="a"/>
    <w:rsid w:val="00492D65"/>
    <w:pP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69">
    <w:name w:val="xl69"/>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70">
    <w:name w:val="xl70"/>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color w:val="000000"/>
      <w:szCs w:val="28"/>
      <w:lang w:eastAsia="ru-RU"/>
    </w:rPr>
  </w:style>
  <w:style w:type="paragraph" w:customStyle="1" w:styleId="xl71">
    <w:name w:val="xl71"/>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000000"/>
      <w:szCs w:val="28"/>
      <w:lang w:eastAsia="ru-RU"/>
    </w:rPr>
  </w:style>
  <w:style w:type="paragraph" w:customStyle="1" w:styleId="xl72">
    <w:name w:val="xl72"/>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73">
    <w:name w:val="xl73"/>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74">
    <w:name w:val="xl74"/>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75">
    <w:name w:val="xl75"/>
    <w:basedOn w:val="a"/>
    <w:rsid w:val="00492D65"/>
    <w:pP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76">
    <w:name w:val="xl76"/>
    <w:basedOn w:val="a"/>
    <w:rsid w:val="00492D65"/>
    <w:pPr>
      <w:shd w:val="clear" w:color="000000" w:fill="FFFFFF"/>
      <w:spacing w:before="100" w:beforeAutospacing="1" w:after="100" w:afterAutospacing="1"/>
      <w:textAlignment w:val="top"/>
    </w:pPr>
    <w:rPr>
      <w:rFonts w:eastAsia="Times New Roman" w:cs="Times New Roman"/>
      <w:sz w:val="32"/>
      <w:szCs w:val="32"/>
      <w:lang w:eastAsia="ru-RU"/>
    </w:rPr>
  </w:style>
  <w:style w:type="paragraph" w:customStyle="1" w:styleId="xl77">
    <w:name w:val="xl77"/>
    <w:basedOn w:val="a"/>
    <w:rsid w:val="00492D65"/>
    <w:pPr>
      <w:shd w:val="clear" w:color="000000" w:fill="FFFFFF"/>
      <w:spacing w:before="100" w:beforeAutospacing="1" w:after="100" w:afterAutospacing="1"/>
      <w:jc w:val="center"/>
      <w:textAlignment w:val="top"/>
    </w:pPr>
    <w:rPr>
      <w:rFonts w:eastAsia="Times New Roman" w:cs="Times New Roman"/>
      <w:sz w:val="32"/>
      <w:szCs w:val="32"/>
      <w:lang w:eastAsia="ru-RU"/>
    </w:rPr>
  </w:style>
  <w:style w:type="paragraph" w:customStyle="1" w:styleId="xl78">
    <w:name w:val="xl78"/>
    <w:basedOn w:val="a"/>
    <w:rsid w:val="00492D65"/>
    <w:pPr>
      <w:shd w:val="clear" w:color="000000" w:fill="FFFFFF"/>
      <w:spacing w:before="100" w:beforeAutospacing="1" w:after="100" w:afterAutospacing="1"/>
      <w:jc w:val="center"/>
      <w:textAlignment w:val="top"/>
    </w:pPr>
    <w:rPr>
      <w:rFonts w:eastAsia="Times New Roman" w:cs="Times New Roman"/>
      <w:sz w:val="32"/>
      <w:szCs w:val="32"/>
      <w:lang w:eastAsia="ru-RU"/>
    </w:rPr>
  </w:style>
  <w:style w:type="paragraph" w:customStyle="1" w:styleId="xl79">
    <w:name w:val="xl79"/>
    <w:basedOn w:val="a"/>
    <w:rsid w:val="00492D65"/>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80">
    <w:name w:val="xl80"/>
    <w:basedOn w:val="a"/>
    <w:rsid w:val="00492D65"/>
    <w:pPr>
      <w:pBdr>
        <w:top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81">
    <w:name w:val="xl81"/>
    <w:basedOn w:val="a"/>
    <w:rsid w:val="00492D65"/>
    <w:pPr>
      <w:pBdr>
        <w:top w:val="single" w:sz="4" w:space="0" w:color="auto"/>
        <w:bottom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82">
    <w:name w:val="xl82"/>
    <w:basedOn w:val="a"/>
    <w:rsid w:val="00492D65"/>
    <w:pPr>
      <w:pBdr>
        <w:top w:val="single" w:sz="4" w:space="0" w:color="auto"/>
        <w:bottom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83">
    <w:name w:val="xl83"/>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84">
    <w:name w:val="xl84"/>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85">
    <w:name w:val="xl85"/>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8"/>
      <w:lang w:eastAsia="ru-RU"/>
    </w:rPr>
  </w:style>
  <w:style w:type="paragraph" w:customStyle="1" w:styleId="xl86">
    <w:name w:val="xl86"/>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87">
    <w:name w:val="xl87"/>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88">
    <w:name w:val="xl88"/>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89">
    <w:name w:val="xl89"/>
    <w:basedOn w:val="a"/>
    <w:rsid w:val="00492D65"/>
    <w:pPr>
      <w:shd w:val="clear" w:color="000000" w:fill="FFFFFF"/>
      <w:spacing w:before="100" w:beforeAutospacing="1" w:after="100" w:afterAutospacing="1"/>
    </w:pPr>
    <w:rPr>
      <w:rFonts w:eastAsia="Times New Roman" w:cs="Times New Roman"/>
      <w:sz w:val="24"/>
      <w:szCs w:val="24"/>
      <w:lang w:eastAsia="ru-RU"/>
    </w:rPr>
  </w:style>
  <w:style w:type="paragraph" w:customStyle="1" w:styleId="xl90">
    <w:name w:val="xl90"/>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000000"/>
      <w:szCs w:val="28"/>
      <w:lang w:eastAsia="ru-RU"/>
    </w:rPr>
  </w:style>
  <w:style w:type="paragraph" w:customStyle="1" w:styleId="xl91">
    <w:name w:val="xl91"/>
    <w:basedOn w:val="a"/>
    <w:rsid w:val="00492D65"/>
    <w:pPr>
      <w:shd w:val="clear" w:color="000000" w:fill="FFFFFF"/>
      <w:spacing w:before="100" w:beforeAutospacing="1" w:after="100" w:afterAutospacing="1"/>
    </w:pPr>
    <w:rPr>
      <w:rFonts w:eastAsia="Times New Roman" w:cs="Times New Roman"/>
      <w:sz w:val="12"/>
      <w:szCs w:val="12"/>
      <w:lang w:eastAsia="ru-RU"/>
    </w:rPr>
  </w:style>
  <w:style w:type="paragraph" w:customStyle="1" w:styleId="xl92">
    <w:name w:val="xl92"/>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color w:val="000000"/>
      <w:szCs w:val="28"/>
      <w:lang w:eastAsia="ru-RU"/>
    </w:rPr>
  </w:style>
  <w:style w:type="paragraph" w:customStyle="1" w:styleId="xl93">
    <w:name w:val="xl93"/>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94">
    <w:name w:val="xl94"/>
    <w:basedOn w:val="a"/>
    <w:rsid w:val="00492D65"/>
    <w:pP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95">
    <w:name w:val="xl95"/>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96">
    <w:name w:val="xl96"/>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000000"/>
      <w:szCs w:val="28"/>
      <w:lang w:eastAsia="ru-RU"/>
    </w:rPr>
  </w:style>
  <w:style w:type="paragraph" w:customStyle="1" w:styleId="xl97">
    <w:name w:val="xl97"/>
    <w:basedOn w:val="a"/>
    <w:rsid w:val="00492D65"/>
    <w:pPr>
      <w:shd w:val="clear" w:color="000000" w:fill="FFFFFF"/>
      <w:spacing w:before="100" w:beforeAutospacing="1" w:after="100" w:afterAutospacing="1"/>
    </w:pPr>
    <w:rPr>
      <w:rFonts w:eastAsia="Times New Roman" w:cs="Times New Roman"/>
      <w:sz w:val="24"/>
      <w:szCs w:val="24"/>
      <w:lang w:eastAsia="ru-RU"/>
    </w:rPr>
  </w:style>
  <w:style w:type="paragraph" w:customStyle="1" w:styleId="xl98">
    <w:name w:val="xl98"/>
    <w:basedOn w:val="a"/>
    <w:rsid w:val="00492D65"/>
    <w:pP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99">
    <w:name w:val="xl99"/>
    <w:basedOn w:val="a"/>
    <w:rsid w:val="00492D65"/>
    <w:pPr>
      <w:shd w:val="clear" w:color="000000" w:fill="FFFFFF"/>
      <w:spacing w:before="100" w:beforeAutospacing="1" w:after="100" w:afterAutospacing="1"/>
    </w:pPr>
    <w:rPr>
      <w:rFonts w:eastAsia="Times New Roman" w:cs="Times New Roman"/>
      <w:sz w:val="40"/>
      <w:szCs w:val="40"/>
      <w:lang w:eastAsia="ru-RU"/>
    </w:rPr>
  </w:style>
  <w:style w:type="paragraph" w:customStyle="1" w:styleId="xl100">
    <w:name w:val="xl100"/>
    <w:basedOn w:val="a"/>
    <w:rsid w:val="00492D65"/>
    <w:pPr>
      <w:pBdr>
        <w:bottom w:val="single" w:sz="4" w:space="0" w:color="auto"/>
      </w:pBdr>
      <w:shd w:val="clear" w:color="000000" w:fill="FFFFFF"/>
      <w:spacing w:before="100" w:beforeAutospacing="1" w:after="100" w:afterAutospacing="1"/>
      <w:jc w:val="center"/>
      <w:textAlignment w:val="top"/>
    </w:pPr>
    <w:rPr>
      <w:rFonts w:eastAsia="Times New Roman" w:cs="Times New Roman"/>
      <w:sz w:val="24"/>
      <w:szCs w:val="24"/>
      <w:lang w:eastAsia="ru-RU"/>
    </w:rPr>
  </w:style>
  <w:style w:type="paragraph" w:customStyle="1" w:styleId="xl101">
    <w:name w:val="xl101"/>
    <w:basedOn w:val="a"/>
    <w:rsid w:val="00492D65"/>
    <w:pPr>
      <w:shd w:val="clear" w:color="000000" w:fill="FFFFFF"/>
      <w:spacing w:before="100" w:beforeAutospacing="1" w:after="100" w:afterAutospacing="1"/>
    </w:pPr>
    <w:rPr>
      <w:rFonts w:eastAsia="Times New Roman" w:cs="Times New Roman"/>
      <w:sz w:val="12"/>
      <w:szCs w:val="12"/>
      <w:lang w:eastAsia="ru-RU"/>
    </w:rPr>
  </w:style>
  <w:style w:type="paragraph" w:customStyle="1" w:styleId="xl102">
    <w:name w:val="xl102"/>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color w:val="000000"/>
      <w:szCs w:val="28"/>
      <w:lang w:eastAsia="ru-RU"/>
    </w:rPr>
  </w:style>
  <w:style w:type="paragraph" w:customStyle="1" w:styleId="xl103">
    <w:name w:val="xl103"/>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04">
    <w:name w:val="xl104"/>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000000"/>
      <w:szCs w:val="28"/>
      <w:lang w:eastAsia="ru-RU"/>
    </w:rPr>
  </w:style>
  <w:style w:type="paragraph" w:customStyle="1" w:styleId="xl105">
    <w:name w:val="xl105"/>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06">
    <w:name w:val="xl106"/>
    <w:basedOn w:val="a"/>
    <w:rsid w:val="00492D65"/>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07">
    <w:name w:val="xl107"/>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08">
    <w:name w:val="xl108"/>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000000"/>
      <w:szCs w:val="28"/>
      <w:lang w:eastAsia="ru-RU"/>
    </w:rPr>
  </w:style>
  <w:style w:type="paragraph" w:customStyle="1" w:styleId="xl109">
    <w:name w:val="xl109"/>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color w:val="000000"/>
      <w:szCs w:val="28"/>
      <w:lang w:eastAsia="ru-RU"/>
    </w:rPr>
  </w:style>
  <w:style w:type="paragraph" w:customStyle="1" w:styleId="xl110">
    <w:name w:val="xl110"/>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color w:val="000000"/>
      <w:szCs w:val="28"/>
      <w:lang w:eastAsia="ru-RU"/>
    </w:rPr>
  </w:style>
  <w:style w:type="paragraph" w:customStyle="1" w:styleId="xl111">
    <w:name w:val="xl111"/>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12">
    <w:name w:val="xl112"/>
    <w:basedOn w:val="a"/>
    <w:rsid w:val="00492D65"/>
    <w:pPr>
      <w:shd w:val="clear" w:color="000000" w:fill="FFFFFF"/>
      <w:spacing w:before="100" w:beforeAutospacing="1" w:after="100" w:afterAutospacing="1"/>
      <w:textAlignment w:val="top"/>
    </w:pPr>
    <w:rPr>
      <w:rFonts w:eastAsia="Times New Roman" w:cs="Times New Roman"/>
      <w:sz w:val="36"/>
      <w:szCs w:val="36"/>
      <w:lang w:eastAsia="ru-RU"/>
    </w:rPr>
  </w:style>
  <w:style w:type="paragraph" w:customStyle="1" w:styleId="xl113">
    <w:name w:val="xl113"/>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14">
    <w:name w:val="xl114"/>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15">
    <w:name w:val="xl115"/>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16">
    <w:name w:val="xl116"/>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17">
    <w:name w:val="xl117"/>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18">
    <w:name w:val="xl118"/>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19">
    <w:name w:val="xl119"/>
    <w:basedOn w:val="a"/>
    <w:rsid w:val="00492D65"/>
    <w:pPr>
      <w:pBdr>
        <w:left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20">
    <w:name w:val="xl120"/>
    <w:basedOn w:val="a"/>
    <w:rsid w:val="00492D65"/>
    <w:pPr>
      <w:shd w:val="clear" w:color="000000" w:fill="FFFFFF"/>
      <w:spacing w:before="100" w:beforeAutospacing="1" w:after="100" w:afterAutospacing="1"/>
      <w:jc w:val="center"/>
      <w:textAlignment w:val="top"/>
    </w:pPr>
    <w:rPr>
      <w:rFonts w:eastAsia="Times New Roman" w:cs="Times New Roman"/>
      <w:sz w:val="24"/>
      <w:szCs w:val="24"/>
      <w:lang w:eastAsia="ru-RU"/>
    </w:rPr>
  </w:style>
  <w:style w:type="paragraph" w:customStyle="1" w:styleId="xl121">
    <w:name w:val="xl121"/>
    <w:basedOn w:val="a"/>
    <w:rsid w:val="00492D65"/>
    <w:pP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22">
    <w:name w:val="xl122"/>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23">
    <w:name w:val="xl123"/>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24">
    <w:name w:val="xl124"/>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25">
    <w:name w:val="xl125"/>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26">
    <w:name w:val="xl126"/>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27">
    <w:name w:val="xl127"/>
    <w:basedOn w:val="a"/>
    <w:rsid w:val="00492D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8"/>
      <w:lang w:eastAsia="ru-RU"/>
    </w:rPr>
  </w:style>
  <w:style w:type="paragraph" w:customStyle="1" w:styleId="xl128">
    <w:name w:val="xl128"/>
    <w:basedOn w:val="a"/>
    <w:rsid w:val="00492D65"/>
    <w:pPr>
      <w:spacing w:before="100" w:beforeAutospacing="1" w:after="100" w:afterAutospacing="1"/>
      <w:jc w:val="center"/>
      <w:textAlignment w:val="top"/>
    </w:pPr>
    <w:rPr>
      <w:rFonts w:eastAsia="Times New Roman" w:cs="Times New Roman"/>
      <w:sz w:val="24"/>
      <w:szCs w:val="24"/>
      <w:lang w:eastAsia="ru-RU"/>
    </w:rPr>
  </w:style>
  <w:style w:type="paragraph" w:customStyle="1" w:styleId="xl129">
    <w:name w:val="xl129"/>
    <w:basedOn w:val="a"/>
    <w:rsid w:val="00492D65"/>
    <w:pPr>
      <w:spacing w:before="100" w:beforeAutospacing="1" w:after="100" w:afterAutospacing="1"/>
      <w:jc w:val="center"/>
      <w:textAlignment w:val="top"/>
    </w:pPr>
    <w:rPr>
      <w:rFonts w:eastAsia="Times New Roman" w:cs="Times New Roman"/>
      <w:szCs w:val="28"/>
      <w:lang w:eastAsia="ru-RU"/>
    </w:rPr>
  </w:style>
  <w:style w:type="paragraph" w:customStyle="1" w:styleId="xl130">
    <w:name w:val="xl130"/>
    <w:basedOn w:val="a"/>
    <w:rsid w:val="00492D65"/>
    <w:pPr>
      <w:spacing w:before="100" w:beforeAutospacing="1" w:after="100" w:afterAutospacing="1"/>
      <w:jc w:val="center"/>
      <w:textAlignment w:val="top"/>
    </w:pPr>
    <w:rPr>
      <w:rFonts w:eastAsia="Times New Roman" w:cs="Times New Roman"/>
      <w:sz w:val="32"/>
      <w:szCs w:val="32"/>
      <w:lang w:eastAsia="ru-RU"/>
    </w:rPr>
  </w:style>
  <w:style w:type="paragraph" w:customStyle="1" w:styleId="xl131">
    <w:name w:val="xl131"/>
    <w:basedOn w:val="a"/>
    <w:rsid w:val="00492D65"/>
    <w:pPr>
      <w:pBdr>
        <w:top w:val="single" w:sz="4" w:space="0" w:color="auto"/>
        <w:bottom w:val="single" w:sz="4" w:space="0" w:color="auto"/>
      </w:pBdr>
      <w:spacing w:before="100" w:beforeAutospacing="1" w:after="100" w:afterAutospacing="1"/>
      <w:jc w:val="center"/>
      <w:textAlignment w:val="top"/>
    </w:pPr>
    <w:rPr>
      <w:rFonts w:eastAsia="Times New Roman" w:cs="Times New Roman"/>
      <w:szCs w:val="28"/>
      <w:lang w:eastAsia="ru-RU"/>
    </w:rPr>
  </w:style>
  <w:style w:type="paragraph" w:customStyle="1" w:styleId="xl132">
    <w:name w:val="xl132"/>
    <w:basedOn w:val="a"/>
    <w:rsid w:val="00492D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000000"/>
      <w:szCs w:val="28"/>
      <w:lang w:eastAsia="ru-RU"/>
    </w:rPr>
  </w:style>
  <w:style w:type="paragraph" w:customStyle="1" w:styleId="xl133">
    <w:name w:val="xl133"/>
    <w:basedOn w:val="a"/>
    <w:rsid w:val="00492D65"/>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szCs w:val="28"/>
      <w:lang w:eastAsia="ru-RU"/>
    </w:rPr>
  </w:style>
  <w:style w:type="paragraph" w:customStyle="1" w:styleId="xl134">
    <w:name w:val="xl134"/>
    <w:basedOn w:val="a"/>
    <w:rsid w:val="00492D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8"/>
      <w:lang w:eastAsia="ru-RU"/>
    </w:rPr>
  </w:style>
  <w:style w:type="paragraph" w:customStyle="1" w:styleId="xl135">
    <w:name w:val="xl135"/>
    <w:basedOn w:val="a"/>
    <w:rsid w:val="00492D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8"/>
      <w:lang w:eastAsia="ru-RU"/>
    </w:rPr>
  </w:style>
  <w:style w:type="paragraph" w:customStyle="1" w:styleId="xl136">
    <w:name w:val="xl136"/>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37">
    <w:name w:val="xl137"/>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38">
    <w:name w:val="xl138"/>
    <w:basedOn w:val="a"/>
    <w:rsid w:val="00492D65"/>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8"/>
      <w:lang w:eastAsia="ru-RU"/>
    </w:rPr>
  </w:style>
  <w:style w:type="paragraph" w:customStyle="1" w:styleId="xl139">
    <w:name w:val="xl139"/>
    <w:basedOn w:val="a"/>
    <w:rsid w:val="00492D65"/>
    <w:pPr>
      <w:shd w:val="clear" w:color="000000" w:fill="FFFFFF"/>
      <w:spacing w:before="100" w:beforeAutospacing="1" w:after="100" w:afterAutospacing="1"/>
      <w:jc w:val="center"/>
      <w:textAlignment w:val="top"/>
    </w:pPr>
    <w:rPr>
      <w:rFonts w:eastAsia="Times New Roman" w:cs="Times New Roman"/>
      <w:sz w:val="24"/>
      <w:szCs w:val="24"/>
      <w:lang w:eastAsia="ru-RU"/>
    </w:rPr>
  </w:style>
  <w:style w:type="paragraph" w:customStyle="1" w:styleId="xl140">
    <w:name w:val="xl140"/>
    <w:basedOn w:val="a"/>
    <w:rsid w:val="00492D65"/>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41">
    <w:name w:val="xl141"/>
    <w:basedOn w:val="a"/>
    <w:rsid w:val="00492D65"/>
    <w:pPr>
      <w:pBdr>
        <w:left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000000"/>
      <w:szCs w:val="28"/>
      <w:lang w:eastAsia="ru-RU"/>
    </w:rPr>
  </w:style>
  <w:style w:type="paragraph" w:customStyle="1" w:styleId="xl142">
    <w:name w:val="xl142"/>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000000"/>
      <w:szCs w:val="28"/>
      <w:lang w:eastAsia="ru-RU"/>
    </w:rPr>
  </w:style>
  <w:style w:type="paragraph" w:customStyle="1" w:styleId="xl143">
    <w:name w:val="xl143"/>
    <w:basedOn w:val="a"/>
    <w:rsid w:val="00492D65"/>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color w:val="000000"/>
      <w:szCs w:val="28"/>
      <w:lang w:eastAsia="ru-RU"/>
    </w:rPr>
  </w:style>
  <w:style w:type="paragraph" w:customStyle="1" w:styleId="xl144">
    <w:name w:val="xl144"/>
    <w:basedOn w:val="a"/>
    <w:rsid w:val="00492D65"/>
    <w:pPr>
      <w:pBdr>
        <w:left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45">
    <w:name w:val="xl145"/>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46">
    <w:name w:val="xl146"/>
    <w:basedOn w:val="a"/>
    <w:rsid w:val="00492D65"/>
    <w:pPr>
      <w:shd w:val="clear" w:color="000000" w:fill="FFFFFF"/>
      <w:spacing w:before="100" w:beforeAutospacing="1" w:after="100" w:afterAutospacing="1"/>
      <w:jc w:val="center"/>
      <w:textAlignment w:val="center"/>
    </w:pPr>
    <w:rPr>
      <w:rFonts w:eastAsia="Times New Roman" w:cs="Times New Roman"/>
      <w:sz w:val="52"/>
      <w:szCs w:val="52"/>
      <w:lang w:eastAsia="ru-RU"/>
    </w:rPr>
  </w:style>
  <w:style w:type="paragraph" w:customStyle="1" w:styleId="xl147">
    <w:name w:val="xl147"/>
    <w:basedOn w:val="a"/>
    <w:rsid w:val="00492D65"/>
    <w:pPr>
      <w:shd w:val="clear" w:color="000000" w:fill="FFFFFF"/>
      <w:spacing w:before="100" w:beforeAutospacing="1" w:after="100" w:afterAutospacing="1"/>
      <w:textAlignment w:val="top"/>
    </w:pPr>
    <w:rPr>
      <w:rFonts w:eastAsia="Times New Roman" w:cs="Times New Roman"/>
      <w:sz w:val="40"/>
      <w:szCs w:val="40"/>
      <w:lang w:eastAsia="ru-RU"/>
    </w:rPr>
  </w:style>
  <w:style w:type="paragraph" w:customStyle="1" w:styleId="xl148">
    <w:name w:val="xl148"/>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8"/>
      <w:lang w:eastAsia="ru-RU"/>
    </w:rPr>
  </w:style>
  <w:style w:type="paragraph" w:customStyle="1" w:styleId="xl149">
    <w:name w:val="xl149"/>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50">
    <w:name w:val="xl150"/>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51">
    <w:name w:val="xl151"/>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52">
    <w:name w:val="xl152"/>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53">
    <w:name w:val="xl153"/>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Cs w:val="28"/>
      <w:lang w:eastAsia="ru-RU"/>
    </w:rPr>
  </w:style>
  <w:style w:type="paragraph" w:customStyle="1" w:styleId="xl154">
    <w:name w:val="xl154"/>
    <w:basedOn w:val="a"/>
    <w:rsid w:val="00492D65"/>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Cs w:val="28"/>
      <w:lang w:eastAsia="ru-RU"/>
    </w:rPr>
  </w:style>
  <w:style w:type="paragraph" w:customStyle="1" w:styleId="xl155">
    <w:name w:val="xl155"/>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Cs w:val="28"/>
      <w:lang w:eastAsia="ru-RU"/>
    </w:rPr>
  </w:style>
  <w:style w:type="paragraph" w:customStyle="1" w:styleId="xl156">
    <w:name w:val="xl156"/>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57">
    <w:name w:val="xl157"/>
    <w:basedOn w:val="a"/>
    <w:rsid w:val="00492D65"/>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58">
    <w:name w:val="xl158"/>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59">
    <w:name w:val="xl159"/>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8"/>
      <w:lang w:eastAsia="ru-RU"/>
    </w:rPr>
  </w:style>
  <w:style w:type="paragraph" w:customStyle="1" w:styleId="xl160">
    <w:name w:val="xl160"/>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61">
    <w:name w:val="xl161"/>
    <w:basedOn w:val="a"/>
    <w:rsid w:val="00492D65"/>
    <w:pPr>
      <w:pBdr>
        <w:top w:val="single" w:sz="4" w:space="0" w:color="auto"/>
        <w:lef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62">
    <w:name w:val="xl162"/>
    <w:basedOn w:val="a"/>
    <w:rsid w:val="00492D65"/>
    <w:pPr>
      <w:pBdr>
        <w:top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63">
    <w:name w:val="xl163"/>
    <w:basedOn w:val="a"/>
    <w:rsid w:val="00492D65"/>
    <w:pPr>
      <w:pBdr>
        <w:top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64">
    <w:name w:val="xl164"/>
    <w:basedOn w:val="a"/>
    <w:rsid w:val="00492D65"/>
    <w:pPr>
      <w:pBdr>
        <w:left w:val="single" w:sz="4" w:space="0" w:color="auto"/>
        <w:bottom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65">
    <w:name w:val="xl165"/>
    <w:basedOn w:val="a"/>
    <w:rsid w:val="00492D65"/>
    <w:pPr>
      <w:pBdr>
        <w:bottom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66">
    <w:name w:val="xl166"/>
    <w:basedOn w:val="a"/>
    <w:rsid w:val="00492D65"/>
    <w:pPr>
      <w:pBdr>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67">
    <w:name w:val="xl167"/>
    <w:basedOn w:val="a"/>
    <w:rsid w:val="00492D6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68">
    <w:name w:val="xl168"/>
    <w:basedOn w:val="a"/>
    <w:rsid w:val="00492D65"/>
    <w:pPr>
      <w:pBdr>
        <w:top w:val="single" w:sz="4" w:space="0" w:color="auto"/>
        <w:bottom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69">
    <w:name w:val="xl169"/>
    <w:basedOn w:val="a"/>
    <w:rsid w:val="00492D6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70">
    <w:name w:val="xl170"/>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Cs w:val="28"/>
      <w:lang w:eastAsia="ru-RU"/>
    </w:rPr>
  </w:style>
  <w:style w:type="paragraph" w:customStyle="1" w:styleId="xl171">
    <w:name w:val="xl171"/>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Cs w:val="28"/>
      <w:lang w:eastAsia="ru-RU"/>
    </w:rPr>
  </w:style>
  <w:style w:type="paragraph" w:customStyle="1" w:styleId="xl172">
    <w:name w:val="xl172"/>
    <w:basedOn w:val="a"/>
    <w:rsid w:val="00492D6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73">
    <w:name w:val="xl173"/>
    <w:basedOn w:val="a"/>
    <w:rsid w:val="00492D65"/>
    <w:pPr>
      <w:pBdr>
        <w:top w:val="single" w:sz="4" w:space="0" w:color="auto"/>
        <w:bottom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74">
    <w:name w:val="xl174"/>
    <w:basedOn w:val="a"/>
    <w:rsid w:val="00492D6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75">
    <w:name w:val="xl175"/>
    <w:basedOn w:val="a"/>
    <w:rsid w:val="00492D65"/>
    <w:pPr>
      <w:pBdr>
        <w:top w:val="single" w:sz="4" w:space="0" w:color="auto"/>
        <w:lef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76">
    <w:name w:val="xl176"/>
    <w:basedOn w:val="a"/>
    <w:rsid w:val="00492D65"/>
    <w:pPr>
      <w:pBdr>
        <w:top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77">
    <w:name w:val="xl177"/>
    <w:basedOn w:val="a"/>
    <w:rsid w:val="00492D65"/>
    <w:pPr>
      <w:pBdr>
        <w:top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78">
    <w:name w:val="xl178"/>
    <w:basedOn w:val="a"/>
    <w:rsid w:val="00492D65"/>
    <w:pPr>
      <w:pBdr>
        <w:lef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79">
    <w:name w:val="xl179"/>
    <w:basedOn w:val="a"/>
    <w:rsid w:val="00492D65"/>
    <w:pPr>
      <w:pBdr>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80">
    <w:name w:val="xl180"/>
    <w:basedOn w:val="a"/>
    <w:rsid w:val="00492D65"/>
    <w:pPr>
      <w:pBdr>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81">
    <w:name w:val="xl181"/>
    <w:basedOn w:val="a"/>
    <w:rsid w:val="00492D65"/>
    <w:pPr>
      <w:pBdr>
        <w:bottom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82">
    <w:name w:val="xl182"/>
    <w:basedOn w:val="a"/>
    <w:rsid w:val="00492D65"/>
    <w:pPr>
      <w:pBdr>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83">
    <w:name w:val="xl183"/>
    <w:basedOn w:val="a"/>
    <w:rsid w:val="00492D65"/>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84">
    <w:name w:val="xl184"/>
    <w:basedOn w:val="a"/>
    <w:rsid w:val="00492D65"/>
    <w:pPr>
      <w:pBdr>
        <w:top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85">
    <w:name w:val="xl185"/>
    <w:basedOn w:val="a"/>
    <w:rsid w:val="00492D65"/>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186">
    <w:name w:val="xl186"/>
    <w:basedOn w:val="a"/>
    <w:rsid w:val="00492D65"/>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87">
    <w:name w:val="xl187"/>
    <w:basedOn w:val="a"/>
    <w:rsid w:val="00492D65"/>
    <w:pPr>
      <w:pBdr>
        <w:left w:val="single" w:sz="4" w:space="0" w:color="auto"/>
        <w:right w:val="single" w:sz="4" w:space="0" w:color="auto"/>
      </w:pBdr>
      <w:spacing w:before="100" w:beforeAutospacing="1" w:after="100" w:afterAutospacing="1"/>
      <w:jc w:val="center"/>
      <w:textAlignment w:val="top"/>
    </w:pPr>
    <w:rPr>
      <w:rFonts w:eastAsia="Times New Roman" w:cs="Times New Roman"/>
      <w:szCs w:val="28"/>
      <w:lang w:eastAsia="ru-RU"/>
    </w:rPr>
  </w:style>
  <w:style w:type="paragraph" w:customStyle="1" w:styleId="xl188">
    <w:name w:val="xl188"/>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89">
    <w:name w:val="xl189"/>
    <w:basedOn w:val="a"/>
    <w:rsid w:val="00492D65"/>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90">
    <w:name w:val="xl190"/>
    <w:basedOn w:val="a"/>
    <w:rsid w:val="00492D6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Cs w:val="28"/>
      <w:lang w:eastAsia="ru-RU"/>
    </w:rPr>
  </w:style>
  <w:style w:type="paragraph" w:customStyle="1" w:styleId="xl191">
    <w:name w:val="xl191"/>
    <w:basedOn w:val="a"/>
    <w:rsid w:val="00492D65"/>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Cs w:val="28"/>
      <w:lang w:eastAsia="ru-RU"/>
    </w:rPr>
  </w:style>
  <w:style w:type="paragraph" w:customStyle="1" w:styleId="xl192">
    <w:name w:val="xl192"/>
    <w:basedOn w:val="a"/>
    <w:rsid w:val="00492D65"/>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8"/>
      <w:lang w:eastAsia="ru-RU"/>
    </w:rPr>
  </w:style>
  <w:style w:type="paragraph" w:customStyle="1" w:styleId="xl193">
    <w:name w:val="xl193"/>
    <w:basedOn w:val="a"/>
    <w:rsid w:val="00492D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94">
    <w:name w:val="xl194"/>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8"/>
      <w:lang w:eastAsia="ru-RU"/>
    </w:rPr>
  </w:style>
  <w:style w:type="paragraph" w:customStyle="1" w:styleId="xl195">
    <w:name w:val="xl195"/>
    <w:basedOn w:val="a"/>
    <w:rsid w:val="00492D65"/>
    <w:pPr>
      <w:pBdr>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8"/>
      <w:lang w:eastAsia="ru-RU"/>
    </w:rPr>
  </w:style>
  <w:style w:type="paragraph" w:customStyle="1" w:styleId="xl196">
    <w:name w:val="xl196"/>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8"/>
      <w:lang w:eastAsia="ru-RU"/>
    </w:rPr>
  </w:style>
  <w:style w:type="paragraph" w:customStyle="1" w:styleId="xl197">
    <w:name w:val="xl197"/>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98">
    <w:name w:val="xl198"/>
    <w:basedOn w:val="a"/>
    <w:rsid w:val="00492D65"/>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199">
    <w:name w:val="xl199"/>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szCs w:val="28"/>
      <w:lang w:eastAsia="ru-RU"/>
    </w:rPr>
  </w:style>
  <w:style w:type="paragraph" w:customStyle="1" w:styleId="xl200">
    <w:name w:val="xl200"/>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color w:val="000000"/>
      <w:szCs w:val="28"/>
      <w:lang w:eastAsia="ru-RU"/>
    </w:rPr>
  </w:style>
  <w:style w:type="paragraph" w:customStyle="1" w:styleId="xl201">
    <w:name w:val="xl201"/>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s="Times New Roman"/>
      <w:color w:val="000000"/>
      <w:szCs w:val="28"/>
      <w:lang w:eastAsia="ru-RU"/>
    </w:rPr>
  </w:style>
  <w:style w:type="paragraph" w:customStyle="1" w:styleId="xl202">
    <w:name w:val="xl202"/>
    <w:basedOn w:val="a"/>
    <w:rsid w:val="00492D65"/>
    <w:pPr>
      <w:pBdr>
        <w:left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Cs w:val="28"/>
      <w:lang w:eastAsia="ru-RU"/>
    </w:rPr>
  </w:style>
  <w:style w:type="paragraph" w:customStyle="1" w:styleId="xl203">
    <w:name w:val="xl203"/>
    <w:basedOn w:val="a"/>
    <w:rsid w:val="00492D6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Cs w:val="28"/>
      <w:lang w:eastAsia="ru-RU"/>
    </w:rPr>
  </w:style>
  <w:style w:type="paragraph" w:customStyle="1" w:styleId="xl204">
    <w:name w:val="xl204"/>
    <w:basedOn w:val="a"/>
    <w:rsid w:val="00492D6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54315">
      <w:bodyDiv w:val="1"/>
      <w:marLeft w:val="0"/>
      <w:marRight w:val="0"/>
      <w:marTop w:val="0"/>
      <w:marBottom w:val="0"/>
      <w:divBdr>
        <w:top w:val="none" w:sz="0" w:space="0" w:color="auto"/>
        <w:left w:val="none" w:sz="0" w:space="0" w:color="auto"/>
        <w:bottom w:val="none" w:sz="0" w:space="0" w:color="auto"/>
        <w:right w:val="none" w:sz="0" w:space="0" w:color="auto"/>
      </w:divBdr>
    </w:div>
    <w:div w:id="2103143083">
      <w:bodyDiv w:val="1"/>
      <w:marLeft w:val="0"/>
      <w:marRight w:val="0"/>
      <w:marTop w:val="0"/>
      <w:marBottom w:val="0"/>
      <w:divBdr>
        <w:top w:val="none" w:sz="0" w:space="0" w:color="auto"/>
        <w:left w:val="none" w:sz="0" w:space="0" w:color="auto"/>
        <w:bottom w:val="none" w:sz="0" w:space="0" w:color="auto"/>
        <w:right w:val="none" w:sz="0" w:space="0" w:color="auto"/>
      </w:divBdr>
    </w:div>
    <w:div w:id="212226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28D5600D53CCC40A9B5889EE9840BB24F9D62262A61779081AF01CFDBFA66064B225FBA34C7DC3CB0AEBF2ODP5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7B2DD-7FAD-45FB-9C29-1398408B4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1</Pages>
  <Words>9004</Words>
  <Characters>51326</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Девяткова Светлана Сергеевна</dc:creator>
  <cp:keywords/>
  <dc:description/>
  <cp:lastModifiedBy>Черемесина Валентина Васильевна</cp:lastModifiedBy>
  <cp:revision>175</cp:revision>
  <cp:lastPrinted>2017-08-08T12:07:00Z</cp:lastPrinted>
  <dcterms:created xsi:type="dcterms:W3CDTF">2017-07-11T05:35:00Z</dcterms:created>
  <dcterms:modified xsi:type="dcterms:W3CDTF">2017-08-17T05:44:00Z</dcterms:modified>
</cp:coreProperties>
</file>